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B284F" w14:textId="77777777" w:rsidR="00E83FB7" w:rsidRPr="000C12B8" w:rsidRDefault="00E83FB7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17B63D69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5EAF66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53BFD0" w14:textId="77777777" w:rsidR="000C12B8" w:rsidRPr="000C12B8" w:rsidRDefault="000C12B8" w:rsidP="000C12B8">
      <w:pPr>
        <w:rPr>
          <w:rFonts w:asciiTheme="majorHAnsi" w:eastAsia="Constantia" w:hAnsiTheme="majorHAnsi" w:cs="Constantia"/>
          <w:sz w:val="22"/>
          <w:szCs w:val="22"/>
        </w:rPr>
        <w:sectPr w:rsidR="000C12B8" w:rsidRPr="000C12B8">
          <w:pgSz w:w="12240" w:h="15840"/>
          <w:pgMar w:top="0" w:right="260" w:bottom="280" w:left="900" w:header="720" w:footer="720" w:gutter="0"/>
          <w:cols w:num="2" w:space="720" w:equalWidth="0">
            <w:col w:w="9120" w:space="953"/>
            <w:col w:w="1007"/>
          </w:cols>
        </w:sectPr>
      </w:pPr>
    </w:p>
    <w:p w14:paraId="497C06A3" w14:textId="77777777" w:rsidR="000C12B8" w:rsidRPr="000C12B8" w:rsidRDefault="000C12B8">
      <w:pPr>
        <w:spacing w:before="97"/>
        <w:ind w:left="108" w:right="-57"/>
        <w:rPr>
          <w:rFonts w:ascii="Calibri" w:hAnsi="Calibri" w:cs="Calibri"/>
          <w:sz w:val="22"/>
          <w:szCs w:val="22"/>
        </w:rPr>
      </w:pPr>
      <w:r w:rsidRPr="000C12B8">
        <w:rPr>
          <w:rFonts w:ascii="Calibri" w:hAnsi="Calibri" w:cs="Calibri"/>
          <w:sz w:val="22"/>
          <w:szCs w:val="22"/>
        </w:rPr>
        <w:t>Zakary Squires</w:t>
      </w:r>
    </w:p>
    <w:p w14:paraId="6CA287AF" w14:textId="45C59F45" w:rsidR="000C12B8" w:rsidRPr="000C12B8" w:rsidRDefault="000C12B8">
      <w:pPr>
        <w:spacing w:before="97"/>
        <w:ind w:left="108" w:right="-57"/>
        <w:rPr>
          <w:rFonts w:asciiTheme="majorHAnsi" w:eastAsia="Constantia" w:hAnsiTheme="majorHAnsi" w:cs="Constantia"/>
          <w:spacing w:val="21"/>
          <w:sz w:val="22"/>
          <w:szCs w:val="22"/>
        </w:rPr>
      </w:pPr>
      <w:r w:rsidRPr="000C12B8">
        <w:rPr>
          <w:rFonts w:asciiTheme="majorHAnsi" w:eastAsia="Constantia" w:hAnsiTheme="majorHAnsi" w:cs="Constantia"/>
          <w:sz w:val="22"/>
          <w:szCs w:val="22"/>
        </w:rPr>
        <w:t>10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on</w:t>
      </w:r>
      <w:r w:rsidRPr="000C12B8">
        <w:rPr>
          <w:rFonts w:asciiTheme="majorHAnsi" w:eastAsia="Constantia" w:hAnsiTheme="majorHAnsi" w:cs="Constantia"/>
          <w:spacing w:val="-9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St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et                                                                                                        </w:t>
      </w:r>
      <w:r w:rsidRPr="000C12B8">
        <w:rPr>
          <w:rFonts w:asciiTheme="majorHAnsi" w:eastAsia="Constantia" w:hAnsiTheme="majorHAnsi" w:cs="Constantia"/>
          <w:spacing w:val="21"/>
          <w:sz w:val="22"/>
          <w:szCs w:val="22"/>
        </w:rPr>
        <w:t xml:space="preserve"> </w:t>
      </w:r>
    </w:p>
    <w:p w14:paraId="330C3884" w14:textId="77777777" w:rsidR="000C12B8" w:rsidRPr="000C12B8" w:rsidRDefault="000C12B8">
      <w:pPr>
        <w:spacing w:line="240" w:lineRule="exact"/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ma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-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-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CA</w:t>
      </w:r>
      <w:r w:rsidRPr="000C12B8">
        <w:rPr>
          <w:rFonts w:asciiTheme="majorHAnsi" w:eastAsia="Constantia" w:hAnsiTheme="majorHAnsi" w:cs="Constantia"/>
          <w:spacing w:val="-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sz w:val="22"/>
          <w:szCs w:val="22"/>
        </w:rPr>
        <w:t>7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7</w:t>
      </w:r>
      <w:r w:rsidRPr="000C12B8">
        <w:rPr>
          <w:rFonts w:asciiTheme="majorHAnsi" w:eastAsia="Constantia" w:hAnsiTheme="majorHAnsi" w:cs="Constantia"/>
          <w:sz w:val="22"/>
          <w:szCs w:val="22"/>
        </w:rPr>
        <w:t>28</w:t>
      </w:r>
    </w:p>
    <w:p w14:paraId="6E353778" w14:textId="1A09EE4C" w:rsidR="000C12B8" w:rsidRPr="000C12B8" w:rsidRDefault="000C12B8">
      <w:pPr>
        <w:spacing w:line="240" w:lineRule="exact"/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sz w:val="22"/>
          <w:szCs w:val="22"/>
        </w:rPr>
        <w:t>zakary@gmail.com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                </w:t>
      </w:r>
    </w:p>
    <w:p w14:paraId="41EEAC59" w14:textId="1759E1B9" w:rsidR="00E83FB7" w:rsidRPr="000C12B8" w:rsidRDefault="000C12B8">
      <w:pPr>
        <w:spacing w:line="240" w:lineRule="exact"/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sz w:val="22"/>
          <w:szCs w:val="22"/>
        </w:rPr>
        <w:t>61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9</w:t>
      </w:r>
      <w:r w:rsidRPr="000C12B8">
        <w:rPr>
          <w:rFonts w:asciiTheme="majorHAnsi" w:eastAsia="Constantia" w:hAnsiTheme="majorHAnsi" w:cs="Constantia"/>
          <w:sz w:val="22"/>
          <w:szCs w:val="22"/>
        </w:rPr>
        <w:t>.6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9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4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sz w:val="22"/>
          <w:szCs w:val="22"/>
        </w:rPr>
        <w:t>22</w:t>
      </w:r>
    </w:p>
    <w:p w14:paraId="7C56A1AE" w14:textId="78ECAF73" w:rsidR="000C12B8" w:rsidRPr="000C12B8" w:rsidRDefault="000C12B8">
      <w:pPr>
        <w:spacing w:before="68"/>
        <w:rPr>
          <w:rFonts w:asciiTheme="majorHAnsi" w:eastAsia="Arial" w:hAnsiTheme="majorHAnsi" w:cs="Arial"/>
          <w:sz w:val="22"/>
          <w:szCs w:val="22"/>
        </w:rPr>
        <w:sectPr w:rsidR="000C12B8" w:rsidRPr="000C12B8" w:rsidSect="000C12B8">
          <w:type w:val="continuous"/>
          <w:pgSz w:w="12240" w:h="15840"/>
          <w:pgMar w:top="0" w:right="260" w:bottom="280" w:left="900" w:header="720" w:footer="720" w:gutter="0"/>
          <w:cols w:space="953"/>
        </w:sectPr>
      </w:pPr>
    </w:p>
    <w:p w14:paraId="4461B220" w14:textId="77777777" w:rsidR="000C12B8" w:rsidRPr="000C12B8" w:rsidRDefault="000C12B8">
      <w:pPr>
        <w:spacing w:before="14" w:line="260" w:lineRule="exact"/>
        <w:rPr>
          <w:rFonts w:asciiTheme="majorHAnsi" w:hAnsiTheme="majorHAnsi"/>
          <w:sz w:val="22"/>
          <w:szCs w:val="22"/>
        </w:rPr>
        <w:sectPr w:rsidR="000C12B8" w:rsidRPr="000C12B8">
          <w:type w:val="continuous"/>
          <w:pgSz w:w="12240" w:h="15840"/>
          <w:pgMar w:top="0" w:right="260" w:bottom="280" w:left="900" w:header="720" w:footer="720" w:gutter="0"/>
          <w:cols w:space="720"/>
        </w:sectPr>
      </w:pPr>
    </w:p>
    <w:p w14:paraId="40A372FC" w14:textId="77777777" w:rsidR="00E83FB7" w:rsidRPr="000C12B8" w:rsidRDefault="000C12B8" w:rsidP="000C12B8">
      <w:pPr>
        <w:spacing w:before="7"/>
        <w:jc w:val="center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P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OF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  <w:u w:color="000000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SSIO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N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AL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 xml:space="preserve"> </w:t>
      </w:r>
      <w:r w:rsidRPr="000C12B8">
        <w:rPr>
          <w:rFonts w:asciiTheme="majorHAnsi" w:eastAsia="Constantia" w:hAnsiTheme="majorHAnsi" w:cs="Constantia"/>
          <w:b/>
          <w:spacing w:val="-3"/>
          <w:sz w:val="22"/>
          <w:szCs w:val="22"/>
          <w:u w:color="000000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X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P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  <w:u w:color="000000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I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  <w:u w:color="000000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N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CE</w:t>
      </w:r>
    </w:p>
    <w:p w14:paraId="597F0596" w14:textId="77777777" w:rsidR="00E83FB7" w:rsidRPr="000C12B8" w:rsidRDefault="00E83FB7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790635BD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48833A" w14:textId="689BFB09" w:rsidR="00E83FB7" w:rsidRDefault="000C12B8">
      <w:pPr>
        <w:spacing w:before="7"/>
        <w:ind w:left="108" w:right="6800"/>
        <w:jc w:val="both"/>
        <w:rPr>
          <w:rFonts w:asciiTheme="majorHAnsi" w:eastAsia="Constantia" w:hAnsiTheme="majorHAnsi" w:cs="Constantia"/>
          <w:b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Co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unity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pi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Sa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 Di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CA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nd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tion A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iat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De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op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ent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Apr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l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2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8 –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nt</w:t>
      </w:r>
    </w:p>
    <w:p w14:paraId="42FA7D3C" w14:textId="77777777" w:rsidR="000C12B8" w:rsidRPr="000C12B8" w:rsidRDefault="000C12B8">
      <w:pPr>
        <w:spacing w:before="7"/>
        <w:ind w:left="108" w:right="6800"/>
        <w:jc w:val="both"/>
        <w:rPr>
          <w:rFonts w:asciiTheme="majorHAnsi" w:eastAsia="Constantia" w:hAnsiTheme="majorHAnsi" w:cs="Constantia"/>
          <w:sz w:val="22"/>
          <w:szCs w:val="22"/>
        </w:rPr>
      </w:pPr>
    </w:p>
    <w:p w14:paraId="3EDF33BE" w14:textId="77777777" w:rsidR="00E83FB7" w:rsidRPr="000C12B8" w:rsidRDefault="000C12B8">
      <w:pPr>
        <w:tabs>
          <w:tab w:val="left" w:pos="820"/>
        </w:tabs>
        <w:spacing w:before="4"/>
        <w:ind w:left="828" w:right="821" w:hanging="360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C12B8">
        <w:rPr>
          <w:rFonts w:asciiTheme="majorHAnsi" w:eastAsia="Constantia" w:hAnsiTheme="majorHAnsi" w:cs="Constantia"/>
          <w:sz w:val="22"/>
          <w:szCs w:val="22"/>
        </w:rPr>
        <w:t>Suppor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deve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op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func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of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rga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z</w:t>
      </w:r>
      <w:r w:rsidRPr="000C12B8">
        <w:rPr>
          <w:rFonts w:asciiTheme="majorHAnsi" w:eastAsia="Constantia" w:hAnsiTheme="majorHAnsi" w:cs="Constantia"/>
          <w:sz w:val="22"/>
          <w:szCs w:val="22"/>
        </w:rPr>
        <w:t>at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on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hr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ugh cle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al 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j</w:t>
      </w:r>
      <w:r w:rsidRPr="000C12B8">
        <w:rPr>
          <w:rFonts w:asciiTheme="majorHAnsi" w:eastAsia="Constantia" w:hAnsiTheme="majorHAnsi" w:cs="Constantia"/>
          <w:sz w:val="22"/>
          <w:szCs w:val="22"/>
        </w:rPr>
        <w:t>ect 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di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on ta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13D0DA9D" w14:textId="77777777" w:rsidR="00E83FB7" w:rsidRPr="000C12B8" w:rsidRDefault="000C12B8">
      <w:pPr>
        <w:tabs>
          <w:tab w:val="left" w:pos="820"/>
        </w:tabs>
        <w:spacing w:before="5"/>
        <w:ind w:left="828" w:right="1363" w:hanging="360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C12B8">
        <w:rPr>
          <w:rFonts w:asciiTheme="majorHAnsi" w:eastAsia="Constantia" w:hAnsiTheme="majorHAnsi" w:cs="Constantia"/>
          <w:sz w:val="22"/>
          <w:szCs w:val="22"/>
        </w:rPr>
        <w:t>De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elops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ma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donor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database.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on bet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z w:val="22"/>
          <w:szCs w:val="22"/>
        </w:rPr>
        <w:t>een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th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func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 and all 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nal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nd exte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nal 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ata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ou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(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.</w:t>
      </w:r>
      <w:r w:rsidRPr="000C12B8">
        <w:rPr>
          <w:rFonts w:asciiTheme="majorHAnsi" w:eastAsia="Constantia" w:hAnsiTheme="majorHAnsi" w:cs="Constantia"/>
          <w:sz w:val="22"/>
          <w:szCs w:val="22"/>
        </w:rPr>
        <w:t>e.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ma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l 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of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es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nd</w:t>
      </w:r>
      <w:r w:rsidRPr="000C12B8">
        <w:rPr>
          <w:rFonts w:asciiTheme="majorHAnsi" w:eastAsia="Constantia" w:hAnsiTheme="majorHAnsi" w:cs="Constantia"/>
          <w:spacing w:val="4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).</w:t>
      </w:r>
    </w:p>
    <w:p w14:paraId="4E5F83AA" w14:textId="77777777" w:rsidR="00E83FB7" w:rsidRPr="000C12B8" w:rsidRDefault="000C12B8">
      <w:pPr>
        <w:tabs>
          <w:tab w:val="left" w:pos="820"/>
        </w:tabs>
        <w:spacing w:before="7"/>
        <w:ind w:left="828" w:right="1389" w:hanging="360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C12B8">
        <w:rPr>
          <w:rFonts w:asciiTheme="majorHAnsi" w:eastAsia="Constantia" w:hAnsiTheme="majorHAnsi" w:cs="Constantia"/>
          <w:sz w:val="22"/>
          <w:szCs w:val="22"/>
        </w:rPr>
        <w:t>De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at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of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cy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in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t</w:t>
      </w:r>
      <w:r w:rsidRPr="000C12B8">
        <w:rPr>
          <w:rFonts w:asciiTheme="majorHAnsi" w:eastAsia="Constantia" w:hAnsiTheme="majorHAnsi" w:cs="Constantia"/>
          <w:sz w:val="22"/>
          <w:szCs w:val="22"/>
        </w:rPr>
        <w:t>he op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ra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of do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or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database 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ma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accu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ate rec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rds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of 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oun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r</w:t>
      </w:r>
      <w:r w:rsidRPr="000C12B8">
        <w:rPr>
          <w:rFonts w:asciiTheme="majorHAnsi" w:eastAsia="Constantia" w:hAnsiTheme="majorHAnsi" w:cs="Constantia"/>
          <w:sz w:val="22"/>
          <w:szCs w:val="22"/>
        </w:rPr>
        <w:t>ece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ved on a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ely ba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414AE74D" w14:textId="77777777" w:rsidR="00E83FB7" w:rsidRPr="000C12B8" w:rsidRDefault="000C12B8">
      <w:pPr>
        <w:tabs>
          <w:tab w:val="left" w:pos="820"/>
        </w:tabs>
        <w:spacing w:before="5"/>
        <w:ind w:left="828" w:right="1309" w:hanging="360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j</w:t>
      </w:r>
      <w:r w:rsidRPr="000C12B8">
        <w:rPr>
          <w:rFonts w:asciiTheme="majorHAnsi" w:eastAsia="Constantia" w:hAnsiTheme="majorHAnsi" w:cs="Constantia"/>
          <w:sz w:val="22"/>
          <w:szCs w:val="22"/>
        </w:rPr>
        <w:t>ect 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di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eve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ts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on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r, eve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4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com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tees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ve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719846F1" w14:textId="77777777" w:rsidR="00E83FB7" w:rsidRPr="000C12B8" w:rsidRDefault="000C12B8">
      <w:pPr>
        <w:tabs>
          <w:tab w:val="left" w:pos="820"/>
        </w:tabs>
        <w:spacing w:before="5"/>
        <w:ind w:left="828" w:right="1564" w:hanging="360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C12B8">
        <w:rPr>
          <w:rFonts w:asciiTheme="majorHAnsi" w:eastAsia="Constantia" w:hAnsiTheme="majorHAnsi" w:cs="Constantia"/>
          <w:sz w:val="22"/>
          <w:szCs w:val="22"/>
        </w:rPr>
        <w:t>Co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rd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oduc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 of 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l 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re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po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dence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elat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ng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Foundat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mo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s pr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duct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chedule as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equ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red (i.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hank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y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u let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ers to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dono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).</w:t>
      </w:r>
    </w:p>
    <w:p w14:paraId="79E680CF" w14:textId="77777777" w:rsidR="00E83FB7" w:rsidRPr="000C12B8" w:rsidRDefault="000C12B8">
      <w:pPr>
        <w:spacing w:before="3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epares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all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check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r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q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t, pur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ha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e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rders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equ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on 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rms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nece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ss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y.</w:t>
      </w:r>
    </w:p>
    <w:p w14:paraId="1AE88FBF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epares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ten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l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epo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and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rep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depar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’ act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for</w:t>
      </w:r>
    </w:p>
    <w:p w14:paraId="66DF4051" w14:textId="77777777" w:rsidR="00E83FB7" w:rsidRPr="000C12B8" w:rsidRDefault="000C12B8">
      <w:pPr>
        <w:spacing w:before="2"/>
        <w:ind w:left="790" w:right="3067"/>
        <w:jc w:val="center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sz w:val="22"/>
          <w:szCs w:val="22"/>
        </w:rPr>
        <w:t>di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ibut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on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 Board,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ra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n, com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tees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group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443611E9" w14:textId="5EBF3688" w:rsidR="00E83FB7" w:rsidRPr="000C12B8" w:rsidRDefault="000C12B8" w:rsidP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Ser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es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in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upport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ca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z w:val="22"/>
          <w:szCs w:val="22"/>
        </w:rPr>
        <w:t>ac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ty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ll 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undat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on</w:t>
      </w:r>
      <w:r w:rsidRPr="000C12B8">
        <w:rPr>
          <w:rFonts w:asciiTheme="majorHAnsi" w:eastAsia="Constantia" w:hAnsiTheme="majorHAnsi" w:cs="Constantia"/>
          <w:spacing w:val="4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boa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meet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ng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com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tee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695A01D1" w14:textId="77777777" w:rsidR="00E83FB7" w:rsidRPr="000C12B8" w:rsidRDefault="00E83FB7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3D04AE87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A857B1" w14:textId="77777777" w:rsidR="00E83FB7" w:rsidRPr="000C12B8" w:rsidRDefault="000C12B8">
      <w:pPr>
        <w:ind w:left="108" w:right="7730"/>
        <w:jc w:val="both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Su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b/>
          <w:spacing w:val="5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int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Sa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 D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a</w:t>
      </w:r>
    </w:p>
    <w:p w14:paraId="10391BA9" w14:textId="77777777" w:rsidR="00E83FB7" w:rsidRPr="000C12B8" w:rsidRDefault="000C12B8">
      <w:pPr>
        <w:ind w:left="108" w:right="5253"/>
        <w:jc w:val="both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ist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nt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Ac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pacing w:val="2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nt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er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–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inance Fulf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ll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ents</w:t>
      </w:r>
    </w:p>
    <w:p w14:paraId="79E6EDB2" w14:textId="1EA32F08" w:rsidR="00E83FB7" w:rsidRDefault="000C12B8">
      <w:pPr>
        <w:ind w:left="108" w:right="7789"/>
        <w:jc w:val="both"/>
        <w:rPr>
          <w:rFonts w:asciiTheme="majorHAnsi" w:eastAsia="Constantia" w:hAnsiTheme="majorHAnsi" w:cs="Constantia"/>
          <w:b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te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b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r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2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6</w:t>
      </w:r>
      <w:r w:rsidRPr="000C12B8">
        <w:rPr>
          <w:rFonts w:asciiTheme="majorHAnsi" w:eastAsia="Constantia" w:hAnsiTheme="majorHAnsi" w:cs="Constantia"/>
          <w:b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– Apr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l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2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8</w:t>
      </w:r>
    </w:p>
    <w:p w14:paraId="754FFD46" w14:textId="77777777" w:rsidR="000C12B8" w:rsidRPr="000C12B8" w:rsidRDefault="000C12B8">
      <w:pPr>
        <w:ind w:left="108" w:right="7789"/>
        <w:jc w:val="both"/>
        <w:rPr>
          <w:rFonts w:asciiTheme="majorHAnsi" w:eastAsia="Constantia" w:hAnsiTheme="majorHAnsi" w:cs="Constantia"/>
          <w:sz w:val="22"/>
          <w:szCs w:val="22"/>
        </w:rPr>
      </w:pPr>
    </w:p>
    <w:p w14:paraId="2B39B48F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eloped fi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anc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al p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fol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boo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z w:val="22"/>
          <w:szCs w:val="22"/>
        </w:rPr>
        <w:t>lets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nd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ther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l mar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g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ate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ls</w:t>
      </w:r>
    </w:p>
    <w:p w14:paraId="5FD0A531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Th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ughly lea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ned po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ie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ocedur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equ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remen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and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dards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for each ac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ount</w:t>
      </w:r>
    </w:p>
    <w:p w14:paraId="625E416F" w14:textId="77777777" w:rsidR="00E83FB7" w:rsidRPr="000C12B8" w:rsidRDefault="000C12B8">
      <w:pPr>
        <w:spacing w:before="7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ned exte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e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eco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of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ve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y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fulf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llm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mo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th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y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ngs</w:t>
      </w:r>
    </w:p>
    <w:p w14:paraId="55012A19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Ha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dled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all manage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nt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fun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g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anage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’s ab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ence</w:t>
      </w:r>
    </w:p>
    <w:p w14:paraId="0CAE29D2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872034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EB263C" w14:textId="77777777" w:rsidR="00E83FB7" w:rsidRPr="000C12B8" w:rsidRDefault="000C12B8">
      <w:pPr>
        <w:ind w:left="108" w:right="5204"/>
        <w:jc w:val="both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Ma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j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or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io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l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ni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ersity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pi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l,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Die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CA</w:t>
      </w:r>
    </w:p>
    <w:p w14:paraId="1A26A03E" w14:textId="77777777" w:rsidR="00E83FB7" w:rsidRPr="000C12B8" w:rsidRDefault="000C12B8">
      <w:pPr>
        <w:ind w:left="108" w:right="3055"/>
        <w:jc w:val="both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Coordin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to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/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Ex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ecutive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Sec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y</w:t>
      </w:r>
      <w:r w:rsidRPr="000C12B8">
        <w:rPr>
          <w:rFonts w:asciiTheme="majorHAnsi" w:eastAsia="Constantia" w:hAnsiTheme="majorHAnsi" w:cs="Constantia"/>
          <w:b/>
          <w:spacing w:val="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-</w:t>
      </w:r>
      <w:r w:rsidRPr="000C12B8">
        <w:rPr>
          <w:rFonts w:asciiTheme="majorHAnsi" w:eastAsia="Constantia" w:hAnsiTheme="majorHAnsi" w:cs="Constantia"/>
          <w:b/>
          <w:spacing w:val="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Dep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ent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of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Psy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iatry</w:t>
      </w:r>
    </w:p>
    <w:p w14:paraId="56DE3932" w14:textId="18B46F8D" w:rsidR="00E83FB7" w:rsidRDefault="000C12B8">
      <w:pPr>
        <w:ind w:left="108" w:right="7625"/>
        <w:jc w:val="both"/>
        <w:rPr>
          <w:rFonts w:asciiTheme="majorHAnsi" w:eastAsia="Constantia" w:hAnsiTheme="majorHAnsi" w:cs="Constantia"/>
          <w:b/>
          <w:spacing w:val="1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March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2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0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2 –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te</w:t>
      </w:r>
      <w:r w:rsidRPr="000C12B8">
        <w:rPr>
          <w:rFonts w:asciiTheme="majorHAnsi" w:eastAsia="Constantia" w:hAnsiTheme="majorHAnsi" w:cs="Constantia"/>
          <w:b/>
          <w:spacing w:val="3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b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r 2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006</w:t>
      </w:r>
    </w:p>
    <w:p w14:paraId="5D283748" w14:textId="77777777" w:rsidR="000C12B8" w:rsidRPr="000C12B8" w:rsidRDefault="000C12B8">
      <w:pPr>
        <w:ind w:left="108" w:right="7625"/>
        <w:jc w:val="both"/>
        <w:rPr>
          <w:rFonts w:asciiTheme="majorHAnsi" w:eastAsia="Constantia" w:hAnsiTheme="majorHAnsi" w:cs="Constantia"/>
          <w:sz w:val="22"/>
          <w:szCs w:val="22"/>
        </w:rPr>
      </w:pPr>
    </w:p>
    <w:p w14:paraId="264528BA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rga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z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pla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ned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Depa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tmen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’s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nd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ounds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Lec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ure Se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P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ogram.</w:t>
      </w:r>
    </w:p>
    <w:p w14:paraId="4638412F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ned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prea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heets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ng p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oper CME (C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g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al Educat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) 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di</w:t>
      </w:r>
      <w:r w:rsidRPr="000C12B8">
        <w:rPr>
          <w:rFonts w:asciiTheme="majorHAnsi" w:eastAsia="Constantia" w:hAnsiTheme="majorHAnsi" w:cs="Constantia"/>
          <w:sz w:val="22"/>
          <w:szCs w:val="22"/>
        </w:rPr>
        <w:t>t.</w:t>
      </w:r>
    </w:p>
    <w:p w14:paraId="77298B34" w14:textId="77777777" w:rsidR="00E83FB7" w:rsidRPr="000C12B8" w:rsidRDefault="000C12B8">
      <w:pPr>
        <w:spacing w:before="7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Execu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 Co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rdi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at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and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ista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he 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rec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of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the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an Sexual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ty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P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sz w:val="22"/>
          <w:szCs w:val="22"/>
        </w:rPr>
        <w:t>ram.</w:t>
      </w:r>
    </w:p>
    <w:p w14:paraId="0FCE2FA6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rk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ely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th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facul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y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n acade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/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earch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74069A31" w14:textId="77777777" w:rsidR="00E83FB7" w:rsidRPr="000C12B8" w:rsidRDefault="000C12B8">
      <w:pPr>
        <w:spacing w:before="7"/>
        <w:ind w:left="468"/>
        <w:rPr>
          <w:rFonts w:asciiTheme="majorHAnsi" w:eastAsia="Constantia" w:hAnsiTheme="majorHAnsi" w:cs="Constantia"/>
          <w:sz w:val="22"/>
          <w:szCs w:val="22"/>
        </w:rPr>
        <w:sectPr w:rsidR="00E83FB7" w:rsidRPr="000C12B8">
          <w:type w:val="continuous"/>
          <w:pgSz w:w="12240" w:h="15840"/>
          <w:pgMar w:top="0" w:right="260" w:bottom="280" w:left="900" w:header="720" w:footer="720" w:gutter="0"/>
          <w:cols w:space="720"/>
        </w:sect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eloped and organ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z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docu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n</w:t>
      </w:r>
      <w:r w:rsidRPr="000C12B8">
        <w:rPr>
          <w:rFonts w:asciiTheme="majorHAnsi" w:eastAsia="Constantia" w:hAnsiTheme="majorHAnsi" w:cs="Constantia"/>
          <w:sz w:val="22"/>
          <w:szCs w:val="22"/>
        </w:rPr>
        <w:t>ece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ss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y 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eral and Pha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rm</w:t>
      </w:r>
      <w:r w:rsidRPr="000C12B8">
        <w:rPr>
          <w:rFonts w:asciiTheme="majorHAnsi" w:eastAsia="Constantia" w:hAnsiTheme="majorHAnsi" w:cs="Constantia"/>
          <w:sz w:val="22"/>
          <w:szCs w:val="22"/>
        </w:rPr>
        <w:t>aceut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cal gra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3C562E0E" w14:textId="77777777" w:rsidR="00E83FB7" w:rsidRPr="000C12B8" w:rsidRDefault="000C12B8">
      <w:pPr>
        <w:spacing w:before="56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lastRenderedPageBreak/>
        <w:pict w14:anchorId="0DF1E4BC">
          <v:group id="_x0000_s1038" style="position:absolute;left:0;text-align:left;margin-left:48.95pt;margin-top:449.6pt;width:514.2pt;height:0;z-index:-251660288;mso-position-horizontal-relative:page;mso-position-vertical-relative:page" coordorigin="979,8992" coordsize="10284,0">
            <v:shape id="_x0000_s1039" style="position:absolute;left:979;top:8992;width:10284;height:0" coordorigin="979,8992" coordsize="10284,0" path="m979,8992r10284,e" filled="f" strokeweight="1.54pt">
              <v:path arrowok="t"/>
            </v:shape>
            <w10:wrap anchorx="page" anchory="page"/>
          </v:group>
        </w:pict>
      </w: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rdi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ated dom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al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av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l 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ra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po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on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ange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5131AA6C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Expedi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all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ra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el ad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ances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and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xpen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rep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7963DB2E" w14:textId="77777777" w:rsidR="00E83FB7" w:rsidRPr="000C12B8" w:rsidRDefault="000C12B8">
      <w:pPr>
        <w:spacing w:before="7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anaged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back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of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al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ff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ce.</w:t>
      </w:r>
    </w:p>
    <w:p w14:paraId="06DC6DC6" w14:textId="77777777" w:rsidR="00E83FB7" w:rsidRPr="000C12B8" w:rsidRDefault="000C12B8">
      <w:pPr>
        <w:tabs>
          <w:tab w:val="left" w:pos="820"/>
        </w:tabs>
        <w:spacing w:before="5"/>
        <w:ind w:left="828" w:right="74" w:hanging="360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0C12B8">
        <w:rPr>
          <w:rFonts w:asciiTheme="majorHAnsi" w:eastAsia="Constantia" w:hAnsiTheme="majorHAnsi" w:cs="Constantia"/>
          <w:sz w:val="22"/>
          <w:szCs w:val="22"/>
        </w:rPr>
        <w:t>De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ated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ss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ene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(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.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.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zed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load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uppo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ul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z w:val="22"/>
          <w:szCs w:val="22"/>
        </w:rPr>
        <w:t>le ful</w:t>
      </w:r>
      <w:r w:rsidRPr="000C12B8">
        <w:rPr>
          <w:rFonts w:asciiTheme="majorHAnsi" w:eastAsia="Constantia" w:hAnsiTheme="majorHAnsi" w:cs="Constantia"/>
          <w:spacing w:val="4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-t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e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or facul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y me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ber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516BF45C" w14:textId="77777777" w:rsidR="00E83FB7" w:rsidRPr="000C12B8" w:rsidRDefault="00E83FB7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358A4670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BD0870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F96AAF" w14:textId="77777777" w:rsidR="00E83FB7" w:rsidRPr="000C12B8" w:rsidRDefault="000C12B8">
      <w:pPr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us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to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B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ok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ag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 Die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CA</w:t>
      </w:r>
    </w:p>
    <w:p w14:paraId="257E85AE" w14:textId="77777777" w:rsidR="00E83FB7" w:rsidRPr="000C12B8" w:rsidRDefault="000C12B8">
      <w:pPr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us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er 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ervi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R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ent</w:t>
      </w:r>
      <w:r w:rsidRPr="000C12B8">
        <w:rPr>
          <w:rFonts w:asciiTheme="majorHAnsi" w:eastAsia="Constantia" w:hAnsiTheme="majorHAnsi" w:cs="Constantia"/>
          <w:b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tive/D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-3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y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g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er, </w:t>
      </w:r>
      <w:r w:rsidRPr="000C12B8">
        <w:rPr>
          <w:rFonts w:asciiTheme="majorHAnsi" w:eastAsia="Constantia" w:hAnsiTheme="majorHAnsi" w:cs="Constantia"/>
          <w:b/>
          <w:spacing w:val="4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po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Dep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ent</w:t>
      </w:r>
    </w:p>
    <w:p w14:paraId="01DB3058" w14:textId="77777777" w:rsidR="00E83FB7" w:rsidRPr="000C12B8" w:rsidRDefault="000C12B8">
      <w:pPr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b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ru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ry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1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9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8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7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– N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b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r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1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9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9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7</w:t>
      </w:r>
    </w:p>
    <w:p w14:paraId="50DA420F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ch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eved excellence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in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er 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and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erpe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rs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nal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60252C17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Super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four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b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ates imple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g 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oduc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y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0D195BC1" w14:textId="77777777" w:rsidR="00E83FB7" w:rsidRPr="000C12B8" w:rsidRDefault="000C12B8">
      <w:pPr>
        <w:spacing w:before="8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Team lea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er f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a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y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f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po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g accou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20E1B616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op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clea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ance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documen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at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on 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U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.</w:t>
      </w:r>
      <w:r w:rsidRPr="000C12B8">
        <w:rPr>
          <w:rFonts w:asciiTheme="majorHAnsi" w:eastAsia="Constantia" w:hAnsiTheme="majorHAnsi" w:cs="Constantia"/>
          <w:sz w:val="22"/>
          <w:szCs w:val="22"/>
        </w:rPr>
        <w:t>S.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Cu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re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ea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(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S400).</w:t>
      </w:r>
    </w:p>
    <w:p w14:paraId="0E131B99" w14:textId="77777777" w:rsidR="00E83FB7" w:rsidRPr="000C12B8" w:rsidRDefault="000C12B8">
      <w:pPr>
        <w:spacing w:before="7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In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ated com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un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on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o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pr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ve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ccu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ate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effec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 clea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0E167981" w14:textId="77777777" w:rsidR="00E83FB7" w:rsidRPr="000C12B8" w:rsidRDefault="000C12B8">
      <w:pPr>
        <w:spacing w:before="5"/>
        <w:ind w:left="46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0C12B8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Th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w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n f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-pa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ed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.</w:t>
      </w:r>
    </w:p>
    <w:p w14:paraId="0F3FF0D4" w14:textId="77777777" w:rsidR="00E83FB7" w:rsidRPr="000C12B8" w:rsidRDefault="00E83FB7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2306B9E0" w14:textId="77777777" w:rsidR="00E83FB7" w:rsidRPr="000C12B8" w:rsidRDefault="000C12B8">
      <w:pPr>
        <w:ind w:left="3748" w:right="3628"/>
        <w:jc w:val="center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ST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R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ENGTHS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 xml:space="preserve"> 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  <w:u w:color="000000"/>
        </w:rPr>
        <w:t>A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N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 xml:space="preserve">D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S</w:t>
      </w:r>
      <w:r w:rsidRPr="000C12B8">
        <w:rPr>
          <w:rFonts w:asciiTheme="majorHAnsi" w:eastAsia="Constantia" w:hAnsiTheme="majorHAnsi" w:cs="Constantia"/>
          <w:b/>
          <w:spacing w:val="-3"/>
          <w:sz w:val="22"/>
          <w:szCs w:val="22"/>
          <w:u w:color="000000"/>
        </w:rPr>
        <w:t>K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IL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  <w:u w:color="000000"/>
        </w:rPr>
        <w:t>L</w:t>
      </w:r>
      <w:r w:rsidRPr="000C12B8">
        <w:rPr>
          <w:rFonts w:asciiTheme="majorHAnsi" w:eastAsia="Constantia" w:hAnsiTheme="majorHAnsi" w:cs="Constantia"/>
          <w:b/>
          <w:sz w:val="22"/>
          <w:szCs w:val="22"/>
          <w:u w:color="000000"/>
        </w:rPr>
        <w:t>S</w:t>
      </w:r>
    </w:p>
    <w:p w14:paraId="54159D71" w14:textId="77777777" w:rsidR="00E83FB7" w:rsidRPr="000C12B8" w:rsidRDefault="00E83FB7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5C45D470" w14:textId="77777777" w:rsidR="00E83FB7" w:rsidRPr="000C12B8" w:rsidRDefault="000C12B8">
      <w:pPr>
        <w:spacing w:before="7"/>
        <w:ind w:left="108" w:right="235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sz w:val="22"/>
          <w:szCs w:val="22"/>
        </w:rPr>
        <w:t>Rel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able,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th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g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eth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.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z w:val="22"/>
          <w:szCs w:val="22"/>
        </w:rPr>
        <w:t>ependable 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d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pete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t. 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Q</w:t>
      </w:r>
      <w:r w:rsidRPr="000C12B8">
        <w:rPr>
          <w:rFonts w:asciiTheme="majorHAnsi" w:eastAsia="Constantia" w:hAnsiTheme="majorHAnsi" w:cs="Constantia"/>
          <w:sz w:val="22"/>
          <w:szCs w:val="22"/>
        </w:rPr>
        <w:t>ui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c</w:t>
      </w:r>
      <w:r w:rsidRPr="000C12B8">
        <w:rPr>
          <w:rFonts w:asciiTheme="majorHAnsi" w:eastAsia="Constantia" w:hAnsiTheme="majorHAnsi" w:cs="Constantia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lea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4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r.  Excel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nt 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te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pe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al,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ten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nd 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al 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mm</w:t>
      </w:r>
      <w:r w:rsidRPr="000C12B8">
        <w:rPr>
          <w:rFonts w:asciiTheme="majorHAnsi" w:eastAsia="Constantia" w:hAnsiTheme="majorHAnsi" w:cs="Constantia"/>
          <w:sz w:val="22"/>
          <w:szCs w:val="22"/>
        </w:rPr>
        <w:t>un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ca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.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ccep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uper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wel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effec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ely 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up</w:t>
      </w:r>
      <w:r w:rsidRPr="000C12B8">
        <w:rPr>
          <w:rFonts w:asciiTheme="majorHAnsi" w:eastAsia="Constantia" w:hAnsiTheme="majorHAnsi" w:cs="Constantia"/>
          <w:spacing w:val="3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es o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her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,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abil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y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z w:val="22"/>
          <w:szCs w:val="22"/>
        </w:rPr>
        <w:t>o effec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ti</w:t>
      </w:r>
      <w:r w:rsidRPr="000C12B8">
        <w:rPr>
          <w:rFonts w:asciiTheme="majorHAnsi" w:eastAsia="Constantia" w:hAnsiTheme="majorHAnsi" w:cs="Constantia"/>
          <w:sz w:val="22"/>
          <w:szCs w:val="22"/>
        </w:rPr>
        <w:t>ve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l</w:t>
      </w:r>
      <w:r w:rsidRPr="000C12B8">
        <w:rPr>
          <w:rFonts w:asciiTheme="majorHAnsi" w:eastAsia="Constantia" w:hAnsiTheme="majorHAnsi" w:cs="Constantia"/>
          <w:sz w:val="22"/>
          <w:szCs w:val="22"/>
        </w:rPr>
        <w:t>y mul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sz w:val="22"/>
          <w:szCs w:val="22"/>
        </w:rPr>
        <w:t>-t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and w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well as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 xml:space="preserve">team 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sz w:val="22"/>
          <w:szCs w:val="22"/>
        </w:rPr>
        <w:t>ber.</w:t>
      </w:r>
    </w:p>
    <w:p w14:paraId="7DF3A519" w14:textId="77777777" w:rsidR="00E83FB7" w:rsidRPr="000C12B8" w:rsidRDefault="00E83FB7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0711BD2D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931C06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A6E040" w14:textId="77777777" w:rsidR="00E83FB7" w:rsidRPr="000C12B8" w:rsidRDefault="000C12B8">
      <w:pPr>
        <w:ind w:left="108"/>
        <w:rPr>
          <w:rFonts w:asciiTheme="majorHAnsi" w:eastAsia="Constantia" w:hAnsiTheme="majorHAnsi" w:cs="Constantia"/>
          <w:sz w:val="22"/>
          <w:szCs w:val="22"/>
        </w:rPr>
      </w:pPr>
      <w:r w:rsidRPr="000C12B8">
        <w:rPr>
          <w:rFonts w:asciiTheme="majorHAnsi" w:eastAsia="Constantia" w:hAnsiTheme="majorHAnsi" w:cs="Constantia"/>
          <w:b/>
          <w:sz w:val="22"/>
          <w:szCs w:val="22"/>
        </w:rPr>
        <w:t>M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i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cr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osof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t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W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rd,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Exc</w:t>
      </w:r>
      <w:r w:rsidRPr="000C12B8">
        <w:rPr>
          <w:rFonts w:asciiTheme="majorHAnsi" w:eastAsia="Constantia" w:hAnsiTheme="majorHAnsi" w:cs="Constantia"/>
          <w:b/>
          <w:spacing w:val="-3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l,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Outlo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k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Express</w:t>
      </w:r>
      <w:r w:rsidRPr="000C12B8">
        <w:rPr>
          <w:rFonts w:asciiTheme="majorHAnsi" w:eastAsia="Constantia" w:hAnsiTheme="majorHAnsi" w:cs="Constantia"/>
          <w:b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b/>
          <w:spacing w:val="-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d 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S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 xml:space="preserve">AGE </w:t>
      </w:r>
      <w:r w:rsidRPr="000C12B8">
        <w:rPr>
          <w:rFonts w:asciiTheme="majorHAnsi" w:eastAsia="Constantia" w:hAnsiTheme="majorHAnsi" w:cs="Constantia"/>
          <w:b/>
          <w:spacing w:val="-1"/>
          <w:sz w:val="22"/>
          <w:szCs w:val="22"/>
        </w:rPr>
        <w:t>F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b/>
          <w:spacing w:val="1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b/>
          <w:sz w:val="22"/>
          <w:szCs w:val="22"/>
        </w:rPr>
        <w:t>draising</w:t>
      </w:r>
    </w:p>
    <w:p w14:paraId="28F601CB" w14:textId="77777777" w:rsidR="00E83FB7" w:rsidRPr="000C12B8" w:rsidRDefault="000C12B8">
      <w:pPr>
        <w:ind w:left="108"/>
        <w:rPr>
          <w:rFonts w:asciiTheme="majorHAnsi" w:eastAsia="Constantia" w:hAnsiTheme="majorHAnsi" w:cs="Constantia"/>
          <w:sz w:val="22"/>
          <w:szCs w:val="22"/>
        </w:rPr>
        <w:sectPr w:rsidR="00E83FB7" w:rsidRPr="000C12B8">
          <w:pgSz w:w="12240" w:h="15840"/>
          <w:pgMar w:top="520" w:right="1020" w:bottom="280" w:left="900" w:header="720" w:footer="720" w:gutter="0"/>
          <w:cols w:space="720"/>
        </w:sectPr>
      </w:pP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efe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z w:val="22"/>
          <w:szCs w:val="22"/>
        </w:rPr>
        <w:t>ces</w:t>
      </w:r>
      <w:r w:rsidRPr="000C12B8">
        <w:rPr>
          <w:rFonts w:asciiTheme="majorHAnsi" w:eastAsia="Constantia" w:hAnsiTheme="majorHAnsi" w:cs="Constantia"/>
          <w:spacing w:val="-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v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</w:t>
      </w:r>
      <w:r w:rsidRPr="000C12B8">
        <w:rPr>
          <w:rFonts w:asciiTheme="majorHAnsi" w:eastAsia="Constantia" w:hAnsiTheme="majorHAnsi" w:cs="Constantia"/>
          <w:sz w:val="22"/>
          <w:szCs w:val="22"/>
        </w:rPr>
        <w:t>il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ab</w:t>
      </w:r>
      <w:r w:rsidRPr="000C12B8">
        <w:rPr>
          <w:rFonts w:asciiTheme="majorHAnsi" w:eastAsia="Constantia" w:hAnsiTheme="majorHAnsi" w:cs="Constantia"/>
          <w:sz w:val="22"/>
          <w:szCs w:val="22"/>
        </w:rPr>
        <w:t>le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 xml:space="preserve"> u</w:t>
      </w:r>
      <w:r w:rsidRPr="000C12B8">
        <w:rPr>
          <w:rFonts w:asciiTheme="majorHAnsi" w:eastAsia="Constantia" w:hAnsiTheme="majorHAnsi" w:cs="Constantia"/>
          <w:sz w:val="22"/>
          <w:szCs w:val="22"/>
        </w:rPr>
        <w:t>p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o</w:t>
      </w:r>
      <w:r w:rsidRPr="000C12B8">
        <w:rPr>
          <w:rFonts w:asciiTheme="majorHAnsi" w:eastAsia="Constantia" w:hAnsiTheme="majorHAnsi" w:cs="Constantia"/>
          <w:sz w:val="22"/>
          <w:szCs w:val="22"/>
        </w:rPr>
        <w:t>n</w:t>
      </w:r>
      <w:r w:rsidRPr="000C12B8">
        <w:rPr>
          <w:rFonts w:asciiTheme="majorHAnsi" w:eastAsia="Constantia" w:hAnsiTheme="majorHAnsi" w:cs="Constantia"/>
          <w:spacing w:val="2"/>
          <w:sz w:val="22"/>
          <w:szCs w:val="22"/>
        </w:rPr>
        <w:t xml:space="preserve"> </w:t>
      </w:r>
      <w:r w:rsidRPr="000C12B8">
        <w:rPr>
          <w:rFonts w:asciiTheme="majorHAnsi" w:eastAsia="Constantia" w:hAnsiTheme="majorHAnsi" w:cs="Constantia"/>
          <w:sz w:val="22"/>
          <w:szCs w:val="22"/>
        </w:rPr>
        <w:t>r</w:t>
      </w:r>
      <w:r w:rsidRPr="000C12B8">
        <w:rPr>
          <w:rFonts w:asciiTheme="majorHAnsi" w:eastAsia="Constantia" w:hAnsiTheme="majorHAnsi" w:cs="Constantia"/>
          <w:spacing w:val="1"/>
          <w:sz w:val="22"/>
          <w:szCs w:val="22"/>
        </w:rPr>
        <w:t>e</w:t>
      </w:r>
      <w:r w:rsidRPr="000C12B8">
        <w:rPr>
          <w:rFonts w:asciiTheme="majorHAnsi" w:eastAsia="Constantia" w:hAnsiTheme="majorHAnsi" w:cs="Constantia"/>
          <w:sz w:val="22"/>
          <w:szCs w:val="22"/>
        </w:rPr>
        <w:t>q</w:t>
      </w:r>
      <w:r w:rsidRPr="000C12B8">
        <w:rPr>
          <w:rFonts w:asciiTheme="majorHAnsi" w:eastAsia="Constantia" w:hAnsiTheme="majorHAnsi" w:cs="Constantia"/>
          <w:spacing w:val="-1"/>
          <w:sz w:val="22"/>
          <w:szCs w:val="22"/>
        </w:rPr>
        <w:t>u</w:t>
      </w:r>
      <w:r w:rsidRPr="000C12B8">
        <w:rPr>
          <w:rFonts w:asciiTheme="majorHAnsi" w:eastAsia="Constantia" w:hAnsiTheme="majorHAnsi" w:cs="Constantia"/>
          <w:sz w:val="22"/>
          <w:szCs w:val="22"/>
        </w:rPr>
        <w:t>est</w:t>
      </w:r>
    </w:p>
    <w:p w14:paraId="00AF9D0B" w14:textId="77777777" w:rsidR="00E83FB7" w:rsidRPr="000C12B8" w:rsidRDefault="00E83FB7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6C286FBB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5356BD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337524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21AFCF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Mary Fera</w:t>
      </w:r>
    </w:p>
    <w:p w14:paraId="6A6267D9" w14:textId="77777777" w:rsidR="00E83FB7" w:rsidRPr="000C12B8" w:rsidRDefault="000C12B8">
      <w:pPr>
        <w:spacing w:before="1"/>
        <w:ind w:left="108" w:right="-74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color w:val="404040"/>
          <w:sz w:val="22"/>
          <w:szCs w:val="22"/>
        </w:rPr>
        <w:t>Admi</w:t>
      </w:r>
      <w:r w:rsidRPr="000C12B8">
        <w:rPr>
          <w:rFonts w:asciiTheme="majorHAnsi" w:hAnsiTheme="majorHAnsi"/>
          <w:b/>
          <w:color w:val="404040"/>
          <w:spacing w:val="-1"/>
          <w:sz w:val="22"/>
          <w:szCs w:val="22"/>
        </w:rPr>
        <w:t>n</w:t>
      </w:r>
      <w:r w:rsidRPr="000C12B8">
        <w:rPr>
          <w:rFonts w:asciiTheme="majorHAnsi" w:hAnsiTheme="majorHAnsi"/>
          <w:b/>
          <w:color w:val="404040"/>
          <w:sz w:val="22"/>
          <w:szCs w:val="22"/>
        </w:rPr>
        <w:t>istra</w:t>
      </w:r>
      <w:r w:rsidRPr="000C12B8">
        <w:rPr>
          <w:rFonts w:asciiTheme="majorHAnsi" w:hAnsiTheme="majorHAnsi"/>
          <w:b/>
          <w:color w:val="404040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color w:val="404040"/>
          <w:sz w:val="22"/>
          <w:szCs w:val="22"/>
        </w:rPr>
        <w:t>ive A</w:t>
      </w:r>
      <w:r w:rsidRPr="000C12B8">
        <w:rPr>
          <w:rFonts w:asciiTheme="majorHAnsi" w:hAnsiTheme="majorHAnsi"/>
          <w:b/>
          <w:color w:val="404040"/>
          <w:spacing w:val="-1"/>
          <w:sz w:val="22"/>
          <w:szCs w:val="22"/>
        </w:rPr>
        <w:t>s</w:t>
      </w:r>
      <w:r w:rsidRPr="000C12B8">
        <w:rPr>
          <w:rFonts w:asciiTheme="majorHAnsi" w:hAnsiTheme="majorHAnsi"/>
          <w:b/>
          <w:color w:val="404040"/>
          <w:sz w:val="22"/>
          <w:szCs w:val="22"/>
        </w:rPr>
        <w:t>sist</w:t>
      </w:r>
      <w:r w:rsidRPr="000C12B8">
        <w:rPr>
          <w:rFonts w:asciiTheme="majorHAnsi" w:hAnsiTheme="majorHAnsi"/>
          <w:b/>
          <w:color w:val="404040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b/>
          <w:color w:val="404040"/>
          <w:sz w:val="22"/>
          <w:szCs w:val="22"/>
        </w:rPr>
        <w:t>nt</w:t>
      </w:r>
    </w:p>
    <w:p w14:paraId="5C36CCE4" w14:textId="77777777" w:rsidR="00E83FB7" w:rsidRPr="000C12B8" w:rsidRDefault="000C12B8">
      <w:pPr>
        <w:spacing w:before="65"/>
        <w:ind w:right="117"/>
        <w:jc w:val="right"/>
        <w:rPr>
          <w:rFonts w:asciiTheme="majorHAnsi" w:eastAsia="Arial" w:hAnsiTheme="majorHAnsi" w:cs="Arial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br w:type="column"/>
      </w:r>
      <w:r w:rsidRPr="000C12B8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0C12B8">
        <w:rPr>
          <w:rFonts w:asciiTheme="majorHAnsi" w:eastAsia="Arial" w:hAnsiTheme="majorHAnsi" w:cs="Arial"/>
          <w:b/>
          <w:spacing w:val="2"/>
          <w:sz w:val="22"/>
          <w:szCs w:val="22"/>
        </w:rPr>
        <w:t>f</w:t>
      </w:r>
      <w:r w:rsidRPr="000C12B8">
        <w:rPr>
          <w:rFonts w:asciiTheme="majorHAnsi" w:eastAsia="Arial" w:hAnsiTheme="majorHAnsi" w:cs="Arial"/>
          <w:b/>
          <w:sz w:val="22"/>
          <w:szCs w:val="22"/>
        </w:rPr>
        <w:t>ter</w:t>
      </w:r>
    </w:p>
    <w:p w14:paraId="3D5F3798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E4AA39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6304AE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B754FD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443637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E0C0AF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4CD835" w14:textId="77777777" w:rsidR="00E83FB7" w:rsidRPr="000C12B8" w:rsidRDefault="00E83FB7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2F0F52E7" w14:textId="77777777" w:rsidR="00E83FB7" w:rsidRPr="000C12B8" w:rsidRDefault="000C12B8">
      <w:pPr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pict w14:anchorId="13E0CBFA">
          <v:group id="_x0000_s1035" style="position:absolute;margin-left:48.2pt;margin-top:-2.6pt;width:515.75pt;height:3pt;z-index:-251659264;mso-position-horizontal-relative:page" coordorigin="964,-52" coordsize="10315,60">
            <v:shape id="_x0000_s1037" style="position:absolute;left:979;top:-8;width:10284;height:0" coordorigin="979,-8" coordsize="10284,0" path="m979,-8r10284,e" filled="f" strokeweight="1.54pt">
              <v:path arrowok="t"/>
            </v:shape>
            <v:shape id="_x0000_s1036" style="position:absolute;left:979;top:-44;width:10284;height:0" coordorigin="979,-44" coordsize="10284,0" path="m979,-44r10284,e" filled="f" strokeweight=".82pt">
              <v:path arrowok="t"/>
            </v:shape>
            <w10:wrap anchorx="page"/>
          </v:group>
        </w:pict>
      </w:r>
      <w:r w:rsidRPr="000C12B8">
        <w:rPr>
          <w:rFonts w:asciiTheme="majorHAnsi" w:hAnsiTheme="majorHAnsi"/>
          <w:spacing w:val="1"/>
          <w:sz w:val="22"/>
          <w:szCs w:val="22"/>
        </w:rPr>
        <w:t>12</w:t>
      </w:r>
      <w:r w:rsidRPr="000C12B8">
        <w:rPr>
          <w:rFonts w:asciiTheme="majorHAnsi" w:hAnsiTheme="majorHAnsi"/>
          <w:sz w:val="22"/>
          <w:szCs w:val="22"/>
        </w:rPr>
        <w:t>3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W</w:t>
      </w:r>
      <w:r w:rsidRPr="000C12B8">
        <w:rPr>
          <w:rFonts w:asciiTheme="majorHAnsi" w:hAnsiTheme="majorHAnsi"/>
          <w:sz w:val="22"/>
          <w:szCs w:val="22"/>
        </w:rPr>
        <w:t>as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spacing w:val="-1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3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Street,</w:t>
      </w:r>
      <w:r w:rsidRPr="000C12B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2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all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3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o</w:t>
      </w:r>
      <w:r w:rsidRPr="000C12B8">
        <w:rPr>
          <w:rFonts w:asciiTheme="majorHAnsi" w:hAnsiTheme="majorHAnsi"/>
          <w:spacing w:val="-5"/>
          <w:sz w:val="22"/>
          <w:szCs w:val="22"/>
        </w:rPr>
        <w:t>w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,</w:t>
      </w:r>
      <w:r w:rsidRPr="000C12B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0772</w:t>
      </w:r>
      <w:r w:rsidRPr="000C12B8">
        <w:rPr>
          <w:rFonts w:asciiTheme="majorHAnsi" w:hAnsiTheme="majorHAnsi"/>
          <w:sz w:val="22"/>
          <w:szCs w:val="22"/>
        </w:rPr>
        <w:t>8</w:t>
      </w:r>
    </w:p>
    <w:p w14:paraId="79EC461A" w14:textId="77777777" w:rsidR="00E83FB7" w:rsidRPr="000C12B8" w:rsidRDefault="000C12B8">
      <w:pPr>
        <w:spacing w:before="1" w:line="240" w:lineRule="exact"/>
        <w:ind w:left="360"/>
        <w:rPr>
          <w:rFonts w:asciiTheme="majorHAnsi" w:hAnsiTheme="majorHAnsi"/>
          <w:sz w:val="22"/>
          <w:szCs w:val="22"/>
        </w:rPr>
        <w:sectPr w:rsidR="00E83FB7" w:rsidRPr="000C12B8">
          <w:pgSz w:w="12240" w:h="15840"/>
          <w:pgMar w:top="380" w:right="580" w:bottom="280" w:left="900" w:header="720" w:footer="720" w:gutter="0"/>
          <w:cols w:num="2" w:space="720" w:equalWidth="0">
            <w:col w:w="3918" w:space="2403"/>
            <w:col w:w="4439"/>
          </w:cols>
        </w:sectPr>
      </w:pP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619</w:t>
      </w:r>
      <w:r w:rsidRPr="000C12B8">
        <w:rPr>
          <w:rFonts w:asciiTheme="majorHAnsi" w:hAnsiTheme="majorHAnsi"/>
          <w:position w:val="-1"/>
          <w:sz w:val="22"/>
          <w:szCs w:val="22"/>
        </w:rPr>
        <w:t>.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6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09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.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40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2</w:t>
      </w:r>
      <w:r w:rsidRPr="000C12B8">
        <w:rPr>
          <w:rFonts w:asciiTheme="majorHAnsi" w:hAnsiTheme="majorHAnsi"/>
          <w:position w:val="-1"/>
          <w:sz w:val="22"/>
          <w:szCs w:val="22"/>
        </w:rPr>
        <w:t>2</w:t>
      </w:r>
      <w:r w:rsidRPr="000C12B8">
        <w:rPr>
          <w:rFonts w:asciiTheme="majorHAnsi" w:hAnsiTheme="majorHAnsi"/>
          <w:spacing w:val="43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•</w:t>
      </w:r>
      <w:r w:rsidRPr="000C12B8">
        <w:rPr>
          <w:rFonts w:asciiTheme="majorHAnsi" w:hAnsiTheme="majorHAnsi"/>
          <w:spacing w:val="53"/>
          <w:position w:val="-1"/>
          <w:sz w:val="22"/>
          <w:szCs w:val="22"/>
        </w:rPr>
        <w:t xml:space="preserve"> </w:t>
      </w:r>
      <w:hyperlink r:id="rId5">
        <w:r w:rsidRPr="000C12B8">
          <w:rPr>
            <w:rFonts w:asciiTheme="majorHAnsi" w:hAnsiTheme="majorHAnsi"/>
            <w:position w:val="-1"/>
            <w:sz w:val="22"/>
            <w:szCs w:val="22"/>
          </w:rPr>
          <w:t>M</w:t>
        </w:r>
        <w:r w:rsidRPr="000C12B8">
          <w:rPr>
            <w:rFonts w:asciiTheme="majorHAnsi" w:hAnsiTheme="majorHAnsi"/>
            <w:spacing w:val="1"/>
            <w:position w:val="-1"/>
            <w:sz w:val="22"/>
            <w:szCs w:val="22"/>
          </w:rPr>
          <w:t>ar</w:t>
        </w:r>
        <w:r w:rsidRPr="000C12B8">
          <w:rPr>
            <w:rFonts w:asciiTheme="majorHAnsi" w:hAnsiTheme="majorHAnsi"/>
            <w:spacing w:val="-2"/>
            <w:position w:val="-1"/>
            <w:sz w:val="22"/>
            <w:szCs w:val="22"/>
          </w:rPr>
          <w:t>y</w:t>
        </w:r>
        <w:r w:rsidRPr="000C12B8">
          <w:rPr>
            <w:rFonts w:asciiTheme="majorHAnsi" w:hAnsiTheme="majorHAnsi"/>
            <w:position w:val="-1"/>
            <w:sz w:val="22"/>
            <w:szCs w:val="22"/>
          </w:rPr>
          <w:t>Fe</w:t>
        </w:r>
        <w:r w:rsidRPr="000C12B8">
          <w:rPr>
            <w:rFonts w:asciiTheme="majorHAnsi" w:hAnsiTheme="majorHAnsi"/>
            <w:spacing w:val="-2"/>
            <w:position w:val="-1"/>
            <w:sz w:val="22"/>
            <w:szCs w:val="22"/>
          </w:rPr>
          <w:t>ra@</w:t>
        </w:r>
        <w:r w:rsidRPr="000C12B8">
          <w:rPr>
            <w:rFonts w:asciiTheme="majorHAnsi" w:hAnsiTheme="majorHAnsi"/>
            <w:position w:val="-1"/>
            <w:sz w:val="22"/>
            <w:szCs w:val="22"/>
          </w:rPr>
          <w:t>su</w:t>
        </w:r>
        <w:r w:rsidRPr="000C12B8">
          <w:rPr>
            <w:rFonts w:asciiTheme="majorHAnsi" w:hAnsiTheme="majorHAnsi"/>
            <w:spacing w:val="1"/>
            <w:position w:val="-1"/>
            <w:sz w:val="22"/>
            <w:szCs w:val="22"/>
          </w:rPr>
          <w:t>c</w:t>
        </w:r>
        <w:r w:rsidRPr="000C12B8">
          <w:rPr>
            <w:rFonts w:asciiTheme="majorHAnsi" w:hAnsiTheme="majorHAnsi"/>
            <w:position w:val="-1"/>
            <w:sz w:val="22"/>
            <w:szCs w:val="22"/>
          </w:rPr>
          <w:t>ce</w:t>
        </w:r>
        <w:r w:rsidRPr="000C12B8">
          <w:rPr>
            <w:rFonts w:asciiTheme="majorHAnsi" w:hAnsiTheme="majorHAnsi"/>
            <w:spacing w:val="-2"/>
            <w:position w:val="-1"/>
            <w:sz w:val="22"/>
            <w:szCs w:val="22"/>
          </w:rPr>
          <w:t>s</w:t>
        </w:r>
        <w:r w:rsidRPr="000C12B8">
          <w:rPr>
            <w:rFonts w:asciiTheme="majorHAnsi" w:hAnsiTheme="majorHAnsi"/>
            <w:position w:val="-1"/>
            <w:sz w:val="22"/>
            <w:szCs w:val="22"/>
          </w:rPr>
          <w:t>s.</w:t>
        </w:r>
        <w:r w:rsidRPr="000C12B8">
          <w:rPr>
            <w:rFonts w:asciiTheme="majorHAnsi" w:hAnsiTheme="majorHAnsi"/>
            <w:spacing w:val="1"/>
            <w:position w:val="-1"/>
            <w:sz w:val="22"/>
            <w:szCs w:val="22"/>
          </w:rPr>
          <w:t>c</w:t>
        </w:r>
        <w:r w:rsidRPr="000C12B8">
          <w:rPr>
            <w:rFonts w:asciiTheme="majorHAnsi" w:hAnsiTheme="majorHAnsi"/>
            <w:position w:val="-1"/>
            <w:sz w:val="22"/>
            <w:szCs w:val="22"/>
          </w:rPr>
          <w:t>om</w:t>
        </w:r>
      </w:hyperlink>
    </w:p>
    <w:p w14:paraId="784A39A5" w14:textId="77777777" w:rsidR="00E83FB7" w:rsidRPr="000C12B8" w:rsidRDefault="00E83FB7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529265DA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5A4039" w14:textId="77777777" w:rsidR="00E83FB7" w:rsidRPr="000C12B8" w:rsidRDefault="000C12B8">
      <w:pPr>
        <w:spacing w:before="29"/>
        <w:ind w:left="108" w:right="545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3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b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 xml:space="preserve">:  </w:t>
      </w:r>
      <w:r w:rsidRPr="000C12B8">
        <w:rPr>
          <w:rFonts w:asciiTheme="majorHAnsi" w:hAnsiTheme="majorHAnsi"/>
          <w:sz w:val="22"/>
          <w:szCs w:val="22"/>
        </w:rPr>
        <w:t>Admin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str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ve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sz w:val="22"/>
          <w:szCs w:val="22"/>
        </w:rPr>
        <w:t>fe</w:t>
      </w:r>
      <w:r w:rsidRPr="000C12B8">
        <w:rPr>
          <w:rFonts w:asciiTheme="majorHAnsi" w:hAnsiTheme="majorHAnsi"/>
          <w:sz w:val="22"/>
          <w:szCs w:val="22"/>
        </w:rPr>
        <w:t>ss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 wi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 pr</w:t>
      </w:r>
      <w:r w:rsidRPr="000C12B8">
        <w:rPr>
          <w:rFonts w:asciiTheme="majorHAnsi" w:hAnsiTheme="majorHAnsi"/>
          <w:spacing w:val="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pacing w:val="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 xml:space="preserve">sive 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pacing w:val="2"/>
          <w:sz w:val="22"/>
          <w:szCs w:val="22"/>
        </w:rPr>
        <w:t>x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ri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supporti</w:t>
      </w:r>
      <w:r w:rsidRPr="000C12B8">
        <w:rPr>
          <w:rFonts w:asciiTheme="majorHAnsi" w:hAnsiTheme="majorHAnsi"/>
          <w:spacing w:val="3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senior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3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v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l e</w:t>
      </w:r>
      <w:r w:rsidRPr="000C12B8">
        <w:rPr>
          <w:rFonts w:asciiTheme="majorHAnsi" w:hAnsiTheme="majorHAnsi"/>
          <w:spacing w:val="2"/>
          <w:sz w:val="22"/>
          <w:szCs w:val="22"/>
        </w:rPr>
        <w:t>x</w:t>
      </w:r>
      <w:r w:rsidRPr="000C12B8">
        <w:rPr>
          <w:rFonts w:asciiTheme="majorHAnsi" w:hAnsiTheme="majorHAnsi"/>
          <w:spacing w:val="-1"/>
          <w:sz w:val="22"/>
          <w:szCs w:val="22"/>
        </w:rPr>
        <w:t>ec</w:t>
      </w:r>
      <w:r w:rsidRPr="000C12B8">
        <w:rPr>
          <w:rFonts w:asciiTheme="majorHAnsi" w:hAnsiTheme="majorHAnsi"/>
          <w:sz w:val="22"/>
          <w:szCs w:val="22"/>
        </w:rPr>
        <w:t>ut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v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nd bo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rd m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mbe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 xml:space="preserve">s in </w:t>
      </w:r>
      <w:r w:rsidRPr="000C12B8">
        <w:rPr>
          <w:rFonts w:asciiTheme="majorHAnsi" w:hAnsiTheme="majorHAnsi"/>
          <w:spacing w:val="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re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s such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oj</w:t>
      </w:r>
      <w:r w:rsidRPr="000C12B8">
        <w:rPr>
          <w:rFonts w:asciiTheme="majorHAnsi" w:hAnsiTheme="majorHAnsi"/>
          <w:spacing w:val="2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t coo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dinat</w:t>
      </w:r>
      <w:r w:rsidRPr="000C12B8">
        <w:rPr>
          <w:rFonts w:asciiTheme="majorHAnsi" w:hAnsiTheme="majorHAnsi"/>
          <w:spacing w:val="3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, me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ng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v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nt p</w:t>
      </w:r>
      <w:r w:rsidRPr="000C12B8">
        <w:rPr>
          <w:rFonts w:asciiTheme="majorHAnsi" w:hAnsiTheme="majorHAnsi"/>
          <w:spacing w:val="3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nning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nd 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me m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men</w:t>
      </w:r>
      <w:r w:rsidRPr="000C12B8">
        <w:rPr>
          <w:rFonts w:asciiTheme="majorHAnsi" w:hAnsiTheme="majorHAnsi"/>
          <w:spacing w:val="3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. </w:t>
      </w:r>
      <w:r w:rsidRPr="000C12B8">
        <w:rPr>
          <w:rFonts w:asciiTheme="majorHAnsi" w:hAnsiTheme="majorHAnsi"/>
          <w:spacing w:val="1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rov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 xml:space="preserve">n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bi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i</w:t>
      </w:r>
      <w:r w:rsidRPr="000C12B8">
        <w:rPr>
          <w:rFonts w:asciiTheme="majorHAnsi" w:hAnsiTheme="majorHAnsi"/>
          <w:spacing w:val="3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to </w:t>
      </w:r>
      <w:r w:rsidRPr="000C12B8">
        <w:rPr>
          <w:rFonts w:asciiTheme="majorHAnsi" w:hAnsiTheme="majorHAnsi"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ge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ple p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oje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ts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 a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fa</w:t>
      </w:r>
      <w:r w:rsidRPr="000C12B8">
        <w:rPr>
          <w:rFonts w:asciiTheme="majorHAnsi" w:hAnsiTheme="majorHAnsi"/>
          <w:spacing w:val="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t pa</w:t>
      </w:r>
      <w:r w:rsidRPr="000C12B8">
        <w:rPr>
          <w:rFonts w:asciiTheme="majorHAnsi" w:hAnsiTheme="majorHAnsi"/>
          <w:spacing w:val="-1"/>
          <w:sz w:val="22"/>
          <w:szCs w:val="22"/>
        </w:rPr>
        <w:t>ce</w:t>
      </w:r>
      <w:r w:rsidRPr="000C12B8">
        <w:rPr>
          <w:rFonts w:asciiTheme="majorHAnsi" w:hAnsiTheme="majorHAnsi"/>
          <w:sz w:val="22"/>
          <w:szCs w:val="22"/>
        </w:rPr>
        <w:t>d wo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k</w:t>
      </w:r>
      <w:r w:rsidRPr="000C12B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nvironme</w:t>
      </w:r>
      <w:r w:rsidRPr="000C12B8">
        <w:rPr>
          <w:rFonts w:asciiTheme="majorHAnsi" w:hAnsiTheme="majorHAnsi"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 xml:space="preserve">t.  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oste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posit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ve 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 xml:space="preserve">lationships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nte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3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ross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lev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ls of ma</w:t>
      </w:r>
      <w:r w:rsidRPr="000C12B8">
        <w:rPr>
          <w:rFonts w:asciiTheme="majorHAnsi" w:hAnsiTheme="majorHAnsi"/>
          <w:spacing w:val="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g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me</w:t>
      </w:r>
      <w:r w:rsidRPr="000C12B8">
        <w:rPr>
          <w:rFonts w:asciiTheme="majorHAnsi" w:hAnsiTheme="majorHAnsi"/>
          <w:spacing w:val="3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 xml:space="preserve">t and 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pacing w:val="2"/>
          <w:sz w:val="22"/>
          <w:szCs w:val="22"/>
        </w:rPr>
        <w:t>x</w:t>
      </w:r>
      <w:r w:rsidRPr="000C12B8">
        <w:rPr>
          <w:rFonts w:asciiTheme="majorHAnsi" w:hAnsiTheme="majorHAnsi"/>
          <w:sz w:val="22"/>
          <w:szCs w:val="22"/>
        </w:rPr>
        <w:t>te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6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with </w:t>
      </w:r>
      <w:r w:rsidRPr="000C12B8">
        <w:rPr>
          <w:rFonts w:asciiTheme="majorHAnsi" w:hAnsiTheme="majorHAnsi"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nts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nd busin</w:t>
      </w:r>
      <w:r w:rsidRPr="000C12B8">
        <w:rPr>
          <w:rFonts w:asciiTheme="majorHAnsi" w:hAnsiTheme="majorHAnsi"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ss p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sz w:val="22"/>
          <w:szCs w:val="22"/>
        </w:rPr>
        <w:t>fe</w:t>
      </w:r>
      <w:r w:rsidRPr="000C12B8">
        <w:rPr>
          <w:rFonts w:asciiTheme="majorHAnsi" w:hAnsiTheme="majorHAnsi"/>
          <w:sz w:val="22"/>
          <w:szCs w:val="22"/>
        </w:rPr>
        <w:t>ss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ls.</w:t>
      </w:r>
    </w:p>
    <w:p w14:paraId="025EB75B" w14:textId="77777777" w:rsidR="00E83FB7" w:rsidRPr="000C12B8" w:rsidRDefault="00E83FB7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6ACE013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1CED5B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CA8C39" w14:textId="77777777" w:rsidR="00E83FB7" w:rsidRPr="000C12B8" w:rsidRDefault="000C12B8">
      <w:pPr>
        <w:spacing w:line="260" w:lineRule="exact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pict w14:anchorId="31FDFAD5">
          <v:group id="_x0000_s1032" style="position:absolute;left:0;text-align:left;margin-left:48.2pt;margin-top:87.6pt;width:515.75pt;height:3pt;z-index:-251658240;mso-position-horizontal-relative:page" coordorigin="964,1752" coordsize="10315,60">
            <v:shape id="_x0000_s1034" style="position:absolute;left:979;top:1760;width:10284;height:0" coordorigin="979,1760" coordsize="10284,0" path="m979,1760r10284,e" filled="f" strokeweight=".82pt">
              <v:path arrowok="t"/>
            </v:shape>
            <v:shape id="_x0000_s1033" style="position:absolute;left:979;top:1796;width:10284;height:0" coordorigin="979,1796" coordsize="10284,0" path="m979,1796r10284,e" filled="f" strokeweight="1.54pt">
              <v:path arrowok="t"/>
            </v:shape>
            <w10:wrap anchorx="page"/>
          </v:group>
        </w:pic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as of</w:t>
      </w:r>
      <w:r w:rsidRPr="000C12B8">
        <w:rPr>
          <w:rFonts w:asciiTheme="majorHAnsi" w:hAnsiTheme="majorHAnsi"/>
          <w:b/>
          <w:spacing w:val="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Ex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er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tise</w:t>
      </w:r>
    </w:p>
    <w:p w14:paraId="1E723EF0" w14:textId="77777777" w:rsidR="00E83FB7" w:rsidRPr="000C12B8" w:rsidRDefault="00E83FB7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6"/>
        <w:gridCol w:w="4883"/>
      </w:tblGrid>
      <w:tr w:rsidR="00E83FB7" w:rsidRPr="000C12B8" w14:paraId="362DED08" w14:textId="77777777">
        <w:trPr>
          <w:trHeight w:hRule="exact" w:val="268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1FE53F47" w14:textId="77777777" w:rsidR="00E83FB7" w:rsidRPr="000C12B8" w:rsidRDefault="000C12B8">
            <w:pPr>
              <w:spacing w:line="24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0C12B8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  <w:r w:rsidRPr="000C12B8">
              <w:rPr>
                <w:rFonts w:asciiTheme="majorHAnsi" w:eastAsia="Segoe MDL2 Assets" w:hAnsiTheme="majorHAnsi" w:cs="Segoe MDL2 Assets"/>
                <w:spacing w:val="-32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>d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>p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t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t</w:t>
            </w:r>
            <w:r w:rsidRPr="000C12B8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s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>sumi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ng</w:t>
            </w:r>
            <w:r w:rsidRPr="000C12B8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N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w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>R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>sponsibilit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i</w:t>
            </w:r>
            <w:r w:rsidRPr="000C12B8">
              <w:rPr>
                <w:rFonts w:asciiTheme="majorHAnsi" w:hAnsiTheme="majorHAnsi"/>
                <w:spacing w:val="-3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s</w:t>
            </w: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</w:tcPr>
          <w:p w14:paraId="38B94236" w14:textId="77777777" w:rsidR="00E83FB7" w:rsidRPr="000C12B8" w:rsidRDefault="000C12B8">
            <w:pPr>
              <w:spacing w:line="240" w:lineRule="exact"/>
              <w:ind w:left="326"/>
              <w:rPr>
                <w:rFonts w:asciiTheme="majorHAnsi" w:hAnsiTheme="majorHAnsi"/>
                <w:sz w:val="22"/>
                <w:szCs w:val="22"/>
              </w:rPr>
            </w:pPr>
            <w:r w:rsidRPr="000C12B8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  <w:r w:rsidRPr="000C12B8">
              <w:rPr>
                <w:rFonts w:asciiTheme="majorHAnsi" w:eastAsia="Segoe MDL2 Assets" w:hAnsiTheme="majorHAnsi" w:cs="Segoe MDL2 Assets"/>
                <w:spacing w:val="-32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trong &amp;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rov</w:t>
            </w:r>
            <w:r w:rsidRPr="000C12B8">
              <w:rPr>
                <w:rFonts w:asciiTheme="majorHAnsi" w:hAnsiTheme="majorHAnsi"/>
                <w:spacing w:val="-2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 xml:space="preserve">n 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W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o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 xml:space="preserve">k </w:t>
            </w:r>
            <w:r w:rsidRPr="000C12B8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th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c</w:t>
            </w:r>
          </w:p>
        </w:tc>
      </w:tr>
      <w:tr w:rsidR="00E83FB7" w:rsidRPr="000C12B8" w14:paraId="17B7D125" w14:textId="77777777">
        <w:trPr>
          <w:trHeight w:hRule="exact" w:val="293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1AEB1676" w14:textId="77777777" w:rsidR="00E83FB7" w:rsidRPr="000C12B8" w:rsidRDefault="000C12B8">
            <w:pPr>
              <w:spacing w:line="26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0C12B8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  <w:r w:rsidRPr="000C12B8">
              <w:rPr>
                <w:rFonts w:asciiTheme="majorHAnsi" w:eastAsia="Segoe MDL2 Assets" w:hAnsiTheme="majorHAnsi" w:cs="Segoe MDL2 Assets"/>
                <w:spacing w:val="-32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Admin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str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t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ve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 xml:space="preserve">lanning 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nd Coo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dination</w:t>
            </w: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</w:tcPr>
          <w:p w14:paraId="47C97C71" w14:textId="77777777" w:rsidR="00E83FB7" w:rsidRPr="000C12B8" w:rsidRDefault="000C12B8">
            <w:pPr>
              <w:spacing w:line="260" w:lineRule="exact"/>
              <w:ind w:left="326"/>
              <w:rPr>
                <w:rFonts w:asciiTheme="majorHAnsi" w:hAnsiTheme="majorHAnsi"/>
                <w:sz w:val="22"/>
                <w:szCs w:val="22"/>
              </w:rPr>
            </w:pPr>
            <w:r w:rsidRPr="000C12B8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></w:t>
            </w:r>
            <w:r w:rsidRPr="000C12B8">
              <w:rPr>
                <w:rFonts w:asciiTheme="majorHAnsi" w:eastAsia="Segoe MDL2 Assets" w:hAnsiTheme="majorHAnsi" w:cs="Segoe MDL2 Assets"/>
                <w:spacing w:val="-32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D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 xml:space="preserve">tailed 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v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 xml:space="preserve">nt </w:t>
            </w:r>
            <w:r w:rsidRPr="000C12B8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oordin</w:t>
            </w:r>
            <w:r w:rsidRPr="000C12B8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0C12B8">
              <w:rPr>
                <w:rFonts w:asciiTheme="majorHAnsi" w:hAnsiTheme="majorHAnsi"/>
                <w:sz w:val="22"/>
                <w:szCs w:val="22"/>
              </w:rPr>
              <w:t>ion</w:t>
            </w:r>
          </w:p>
        </w:tc>
      </w:tr>
      <w:tr w:rsidR="00E83FB7" w:rsidRPr="000C12B8" w14:paraId="6E1AD9EA" w14:textId="77777777">
        <w:trPr>
          <w:trHeight w:hRule="exact" w:val="268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01DF46F8" w14:textId="77777777" w:rsidR="00E83FB7" w:rsidRPr="000C12B8" w:rsidRDefault="000C12B8">
            <w:pPr>
              <w:spacing w:line="260" w:lineRule="exact"/>
              <w:ind w:left="120"/>
              <w:rPr>
                <w:rFonts w:asciiTheme="majorHAnsi" w:hAnsiTheme="majorHAnsi"/>
                <w:sz w:val="22"/>
                <w:szCs w:val="22"/>
              </w:rPr>
            </w:pPr>
            <w:r w:rsidRPr="000C12B8">
              <w:rPr>
                <w:rFonts w:asciiTheme="majorHAnsi" w:eastAsia="Segoe MDL2 Assets" w:hAnsiTheme="majorHAnsi" w:cs="Segoe MDL2 Assets"/>
                <w:w w:val="46"/>
                <w:position w:val="-1"/>
                <w:sz w:val="22"/>
                <w:szCs w:val="22"/>
              </w:rPr>
              <w:t></w:t>
            </w:r>
            <w:r w:rsidRPr="000C12B8">
              <w:rPr>
                <w:rFonts w:asciiTheme="majorHAnsi" w:eastAsia="Segoe MDL2 Assets" w:hAnsiTheme="majorHAnsi" w:cs="Segoe MDL2 Assets"/>
                <w:spacing w:val="-32"/>
                <w:position w:val="-1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D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monstr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a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 xml:space="preserve">tes 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H</w:t>
            </w:r>
            <w:r w:rsidRPr="000C12B8">
              <w:rPr>
                <w:rFonts w:asciiTheme="majorHAnsi" w:hAnsiTheme="majorHAnsi"/>
                <w:spacing w:val="3"/>
                <w:position w:val="-1"/>
                <w:sz w:val="22"/>
                <w:szCs w:val="22"/>
              </w:rPr>
              <w:t>i</w:t>
            </w:r>
            <w:r w:rsidRPr="000C12B8">
              <w:rPr>
                <w:rFonts w:asciiTheme="majorHAnsi" w:hAnsiTheme="majorHAnsi"/>
                <w:spacing w:val="-2"/>
                <w:position w:val="-1"/>
                <w:sz w:val="22"/>
                <w:szCs w:val="22"/>
              </w:rPr>
              <w:t>g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h</w:t>
            </w:r>
            <w:r w:rsidRPr="000C12B8">
              <w:rPr>
                <w:rFonts w:asciiTheme="majorHAnsi" w:hAnsiTheme="maj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-3"/>
                <w:position w:val="-1"/>
                <w:sz w:val="22"/>
                <w:szCs w:val="22"/>
              </w:rPr>
              <w:t>L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pacing w:val="2"/>
                <w:position w:val="-1"/>
                <w:sz w:val="22"/>
                <w:szCs w:val="22"/>
              </w:rPr>
              <w:t>v</w:t>
            </w:r>
            <w:r w:rsidRPr="000C12B8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l of</w:t>
            </w:r>
            <w:r w:rsidRPr="000C12B8">
              <w:rPr>
                <w:rFonts w:asciiTheme="majorHAnsi" w:hAnsiTheme="majorHAnsi"/>
                <w:spacing w:val="4"/>
                <w:position w:val="-1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spacing w:val="-6"/>
                <w:position w:val="-1"/>
                <w:sz w:val="22"/>
                <w:szCs w:val="22"/>
              </w:rPr>
              <w:t>I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ni</w:t>
            </w:r>
            <w:r w:rsidRPr="000C12B8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t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iative</w:t>
            </w: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</w:tcPr>
          <w:p w14:paraId="6DB2595B" w14:textId="77777777" w:rsidR="00E83FB7" w:rsidRPr="000C12B8" w:rsidRDefault="000C12B8">
            <w:pPr>
              <w:spacing w:line="260" w:lineRule="exact"/>
              <w:ind w:left="326"/>
              <w:rPr>
                <w:rFonts w:asciiTheme="majorHAnsi" w:hAnsiTheme="majorHAnsi"/>
                <w:sz w:val="22"/>
                <w:szCs w:val="22"/>
              </w:rPr>
            </w:pPr>
            <w:r w:rsidRPr="000C12B8">
              <w:rPr>
                <w:rFonts w:asciiTheme="majorHAnsi" w:eastAsia="Segoe MDL2 Assets" w:hAnsiTheme="majorHAnsi" w:cs="Segoe MDL2 Assets"/>
                <w:w w:val="46"/>
                <w:position w:val="-1"/>
                <w:sz w:val="22"/>
                <w:szCs w:val="22"/>
              </w:rPr>
              <w:t></w:t>
            </w:r>
            <w:r w:rsidRPr="000C12B8">
              <w:rPr>
                <w:rFonts w:asciiTheme="majorHAnsi" w:eastAsia="Segoe MDL2 Assets" w:hAnsiTheme="majorHAnsi" w:cs="Segoe MDL2 Assets"/>
                <w:spacing w:val="-32"/>
                <w:position w:val="-1"/>
                <w:sz w:val="22"/>
                <w:szCs w:val="22"/>
              </w:rPr>
              <w:t xml:space="preserve"> 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Mi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c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roso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f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 xml:space="preserve">t </w:t>
            </w:r>
            <w:r w:rsidRPr="000C12B8">
              <w:rPr>
                <w:rFonts w:asciiTheme="majorHAnsi" w:hAnsiTheme="majorHAnsi"/>
                <w:spacing w:val="2"/>
                <w:position w:val="-1"/>
                <w:sz w:val="22"/>
                <w:szCs w:val="22"/>
              </w:rPr>
              <w:t>W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o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r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d, Outlook E</w:t>
            </w:r>
            <w:r w:rsidRPr="000C12B8">
              <w:rPr>
                <w:rFonts w:asciiTheme="majorHAnsi" w:hAnsiTheme="majorHAnsi"/>
                <w:spacing w:val="2"/>
                <w:position w:val="-1"/>
                <w:sz w:val="22"/>
                <w:szCs w:val="22"/>
              </w:rPr>
              <w:t>x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p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re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 xml:space="preserve">ss and 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E</w:t>
            </w:r>
            <w:r w:rsidRPr="000C12B8">
              <w:rPr>
                <w:rFonts w:asciiTheme="majorHAnsi" w:hAnsiTheme="majorHAnsi"/>
                <w:spacing w:val="2"/>
                <w:position w:val="-1"/>
                <w:sz w:val="22"/>
                <w:szCs w:val="22"/>
              </w:rPr>
              <w:t>x</w:t>
            </w:r>
            <w:r w:rsidRPr="000C12B8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ce</w:t>
            </w:r>
            <w:r w:rsidRPr="000C12B8">
              <w:rPr>
                <w:rFonts w:asciiTheme="majorHAnsi" w:hAnsiTheme="majorHAnsi"/>
                <w:position w:val="-1"/>
                <w:sz w:val="22"/>
                <w:szCs w:val="22"/>
              </w:rPr>
              <w:t>l</w:t>
            </w:r>
          </w:p>
        </w:tc>
      </w:tr>
    </w:tbl>
    <w:p w14:paraId="1726DF78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57C301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E0D0FC" w14:textId="77777777" w:rsidR="00E83FB7" w:rsidRPr="000C12B8" w:rsidRDefault="00E83FB7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39BE224C" w14:textId="77777777" w:rsidR="00E83FB7" w:rsidRPr="000C12B8" w:rsidRDefault="000C12B8">
      <w:pPr>
        <w:spacing w:before="26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inis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rative</w:t>
      </w:r>
      <w:r w:rsidRPr="000C12B8">
        <w:rPr>
          <w:rFonts w:asciiTheme="majorHAnsi" w:hAnsiTheme="majorHAnsi"/>
          <w:b/>
          <w:spacing w:val="-17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x</w:t>
      </w:r>
      <w:r w:rsidRPr="000C12B8">
        <w:rPr>
          <w:rFonts w:asciiTheme="majorHAnsi" w:hAnsiTheme="majorHAnsi"/>
          <w:b/>
          <w:sz w:val="22"/>
          <w:szCs w:val="22"/>
        </w:rPr>
        <w:t>pe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ience</w:t>
      </w:r>
    </w:p>
    <w:p w14:paraId="4E3693C7" w14:textId="77777777" w:rsidR="00E83FB7" w:rsidRPr="000C12B8" w:rsidRDefault="00E83FB7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1ED00ECA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D41887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 xml:space="preserve">Assistant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 xml:space="preserve">o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 xml:space="preserve">ior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V</w:t>
      </w:r>
      <w:r w:rsidRPr="000C12B8">
        <w:rPr>
          <w:rFonts w:asciiTheme="majorHAnsi" w:hAnsiTheme="majorHAnsi"/>
          <w:b/>
          <w:sz w:val="22"/>
          <w:szCs w:val="22"/>
        </w:rPr>
        <w:t>ice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si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t of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Cli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 xml:space="preserve">ical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0C12B8">
        <w:rPr>
          <w:rFonts w:asciiTheme="majorHAnsi" w:hAnsiTheme="majorHAnsi"/>
          <w:b/>
          <w:sz w:val="22"/>
          <w:szCs w:val="22"/>
        </w:rPr>
        <w:t>tiv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ss 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d</w:t>
      </w:r>
      <w:r w:rsidRPr="000C12B8">
        <w:rPr>
          <w:rFonts w:asciiTheme="majorHAnsi" w:hAnsiTheme="majorHAnsi"/>
          <w:b/>
          <w:sz w:val="22"/>
          <w:szCs w:val="22"/>
        </w:rPr>
        <w:t>ical 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ff</w:t>
      </w:r>
      <w:r w:rsidRPr="000C12B8">
        <w:rPr>
          <w:rFonts w:asciiTheme="majorHAnsi" w:hAnsiTheme="majorHAnsi"/>
          <w:b/>
          <w:sz w:val="22"/>
          <w:szCs w:val="22"/>
        </w:rPr>
        <w:t>airs</w:t>
      </w:r>
    </w:p>
    <w:p w14:paraId="19BDAEEA" w14:textId="77777777" w:rsidR="00E83FB7" w:rsidRPr="000C12B8" w:rsidRDefault="000C12B8">
      <w:pPr>
        <w:spacing w:line="240" w:lineRule="exact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eg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on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C12B8">
        <w:rPr>
          <w:rFonts w:asciiTheme="majorHAnsi" w:hAnsiTheme="majorHAnsi"/>
          <w:b/>
          <w:sz w:val="22"/>
          <w:szCs w:val="22"/>
        </w:rPr>
        <w:t>ni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b/>
          <w:sz w:val="22"/>
          <w:szCs w:val="22"/>
        </w:rPr>
        <w:t>er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b/>
          <w:sz w:val="22"/>
          <w:szCs w:val="22"/>
        </w:rPr>
        <w:t>y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b/>
          <w:sz w:val="22"/>
          <w:szCs w:val="22"/>
        </w:rPr>
        <w:t>,</w:t>
      </w:r>
      <w:r w:rsidRPr="000C12B8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San </w:t>
      </w:r>
      <w:r w:rsidRPr="000C12B8">
        <w:rPr>
          <w:rFonts w:asciiTheme="majorHAnsi" w:hAnsiTheme="majorHAnsi"/>
          <w:spacing w:val="-3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                                                      </w:t>
      </w:r>
      <w:r w:rsidRPr="000C12B8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pr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2</w:t>
      </w:r>
      <w:r w:rsidRPr="000C12B8">
        <w:rPr>
          <w:rFonts w:asciiTheme="majorHAnsi" w:hAnsiTheme="majorHAnsi"/>
          <w:b/>
          <w:sz w:val="22"/>
          <w:szCs w:val="22"/>
        </w:rPr>
        <w:t xml:space="preserve">009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nt</w:t>
      </w:r>
    </w:p>
    <w:p w14:paraId="1CEBFF82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Q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exec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ent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ana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ent</w:t>
      </w:r>
      <w:r w:rsidRPr="000C12B8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of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he S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Vi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 P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de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t’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enda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os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tl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ok</w:t>
      </w:r>
    </w:p>
    <w:p w14:paraId="24B5D00E" w14:textId="77777777" w:rsidR="00E83FB7" w:rsidRPr="000C12B8" w:rsidRDefault="000C12B8">
      <w:pPr>
        <w:spacing w:before="1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t>Expre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and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b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sh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z w:val="22"/>
          <w:szCs w:val="22"/>
        </w:rPr>
        <w:t>edul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oc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d p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oc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du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es.</w:t>
      </w:r>
    </w:p>
    <w:p w14:paraId="6DFB7AE8" w14:textId="77777777" w:rsidR="00E83FB7" w:rsidRPr="000C12B8" w:rsidRDefault="000C12B8">
      <w:pPr>
        <w:spacing w:before="15" w:line="240" w:lineRule="exact"/>
        <w:ind w:left="396" w:right="501" w:hanging="144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d and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 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ced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cu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ee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docu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a wi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a 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ead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 of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w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2"/>
          <w:sz w:val="22"/>
          <w:szCs w:val="22"/>
        </w:rPr>
        <w:t>ay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 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der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de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he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Vi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 P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de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ew and </w:t>
      </w:r>
      <w:r w:rsidRPr="000C12B8">
        <w:rPr>
          <w:rFonts w:asciiTheme="majorHAnsi" w:hAnsiTheme="majorHAnsi"/>
          <w:spacing w:val="-3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ep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63A6FD9B" w14:textId="77777777" w:rsidR="00E83FB7" w:rsidRPr="000C12B8" w:rsidRDefault="000C12B8">
      <w:pPr>
        <w:spacing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Succe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ll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co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es</w:t>
      </w:r>
      <w:r w:rsidRPr="000C12B8">
        <w:rPr>
          <w:rFonts w:asciiTheme="majorHAnsi" w:hAnsiTheme="majorHAnsi"/>
          <w:spacing w:val="3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on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boa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d and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c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itt</w:t>
      </w:r>
      <w:r w:rsidRPr="000C12B8">
        <w:rPr>
          <w:rFonts w:asciiTheme="majorHAnsi" w:hAnsiTheme="majorHAnsi"/>
          <w:position w:val="-1"/>
          <w:sz w:val="22"/>
          <w:szCs w:val="22"/>
        </w:rPr>
        <w:t>ee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ee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0C12B8">
        <w:rPr>
          <w:rFonts w:asciiTheme="majorHAnsi" w:hAnsiTheme="majorHAnsi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position w:val="-1"/>
          <w:sz w:val="22"/>
          <w:szCs w:val="22"/>
        </w:rPr>
        <w:t>.</w:t>
      </w:r>
    </w:p>
    <w:p w14:paraId="185C0FBC" w14:textId="77777777" w:rsidR="00E83FB7" w:rsidRPr="000C12B8" w:rsidRDefault="000C12B8">
      <w:pPr>
        <w:spacing w:before="1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ndependen</w:t>
      </w:r>
      <w:r w:rsidRPr="000C12B8">
        <w:rPr>
          <w:rFonts w:asciiTheme="majorHAnsi" w:hAnsiTheme="majorHAnsi"/>
          <w:spacing w:val="1"/>
          <w:sz w:val="22"/>
          <w:szCs w:val="22"/>
        </w:rPr>
        <w:t>tl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ep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bo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 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as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 xml:space="preserve">d 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li</w:t>
      </w:r>
      <w:r w:rsidRPr="000C12B8">
        <w:rPr>
          <w:rFonts w:asciiTheme="majorHAnsi" w:hAnsiTheme="majorHAnsi"/>
          <w:spacing w:val="-2"/>
          <w:sz w:val="22"/>
          <w:szCs w:val="22"/>
        </w:rPr>
        <w:t>z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 wi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ana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7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1ED44C68" w14:textId="77777777" w:rsidR="00E83FB7" w:rsidRPr="000C12B8" w:rsidRDefault="000C12B8">
      <w:pPr>
        <w:spacing w:line="240" w:lineRule="exact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Sched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3"/>
          <w:sz w:val="22"/>
          <w:szCs w:val="22"/>
        </w:rPr>
        <w:t>w</w:t>
      </w:r>
      <w:r w:rsidRPr="000C12B8">
        <w:rPr>
          <w:rFonts w:asciiTheme="majorHAnsi" w:hAnsiTheme="majorHAnsi"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ad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 xml:space="preserve">ance 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and c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ak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5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5183F298" w14:textId="77777777" w:rsidR="00E83FB7" w:rsidRPr="000C12B8" w:rsidRDefault="000C12B8">
      <w:pPr>
        <w:spacing w:line="240" w:lineRule="exact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tt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ee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2"/>
          <w:sz w:val="22"/>
          <w:szCs w:val="22"/>
        </w:rPr>
        <w:t>pr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des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su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0C12B8">
        <w:rPr>
          <w:rFonts w:asciiTheme="majorHAnsi" w:hAnsiTheme="majorHAnsi"/>
          <w:sz w:val="22"/>
          <w:szCs w:val="22"/>
        </w:rPr>
        <w:t xml:space="preserve">n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z w:val="22"/>
          <w:szCs w:val="22"/>
        </w:rPr>
        <w:t>e way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ac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ng </w:t>
      </w:r>
      <w:r w:rsidRPr="000C12B8">
        <w:rPr>
          <w:rFonts w:asciiTheme="majorHAnsi" w:hAnsiTheme="majorHAnsi"/>
          <w:sz w:val="22"/>
          <w:szCs w:val="22"/>
        </w:rPr>
        <w:t xml:space="preserve">and </w:t>
      </w:r>
      <w:r w:rsidRPr="000C12B8">
        <w:rPr>
          <w:rFonts w:asciiTheme="majorHAnsi" w:hAnsiTheme="majorHAnsi"/>
          <w:spacing w:val="-1"/>
          <w:sz w:val="22"/>
          <w:szCs w:val="22"/>
        </w:rPr>
        <w:t>ti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tri</w:t>
      </w:r>
      <w:r w:rsidRPr="000C12B8">
        <w:rPr>
          <w:rFonts w:asciiTheme="majorHAnsi" w:hAnsiTheme="majorHAnsi"/>
          <w:spacing w:val="-2"/>
          <w:sz w:val="22"/>
          <w:szCs w:val="22"/>
        </w:rPr>
        <w:t>b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on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nu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4DFE8FA1" w14:textId="77777777" w:rsidR="00E83FB7" w:rsidRPr="000C12B8" w:rsidRDefault="000C12B8">
      <w:pPr>
        <w:spacing w:before="2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</w:t>
      </w:r>
      <w:r w:rsidRPr="000C12B8">
        <w:rPr>
          <w:rFonts w:asciiTheme="majorHAnsi" w:eastAsia="Segoe MDL2 Assets" w:hAnsiTheme="majorHAnsi" w:cs="Segoe MDL2 Assets"/>
          <w:spacing w:val="29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dan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 of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up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-2"/>
          <w:sz w:val="22"/>
          <w:szCs w:val="22"/>
        </w:rPr>
        <w:t>2</w:t>
      </w:r>
      <w:r w:rsidRPr="000C12B8">
        <w:rPr>
          <w:rFonts w:asciiTheme="majorHAnsi" w:hAnsiTheme="majorHAnsi"/>
          <w:sz w:val="22"/>
          <w:szCs w:val="22"/>
        </w:rPr>
        <w:t>50</w:t>
      </w:r>
      <w:r w:rsidRPr="000C12B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ph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pacing w:val="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ca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39D8E83C" w14:textId="77777777" w:rsidR="00E83FB7" w:rsidRPr="000C12B8" w:rsidRDefault="00E83FB7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515209FB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55C743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CA3075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3"/>
          <w:sz w:val="22"/>
          <w:szCs w:val="22"/>
        </w:rPr>
        <w:t>F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und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ion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Asso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iat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,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v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lo</w:t>
      </w:r>
      <w:r w:rsidRPr="000C12B8">
        <w:rPr>
          <w:rFonts w:asciiTheme="majorHAnsi" w:hAnsiTheme="majorHAnsi"/>
          <w:b/>
          <w:spacing w:val="4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t</w:t>
      </w:r>
    </w:p>
    <w:p w14:paraId="13B1A730" w14:textId="77777777" w:rsidR="00E83FB7" w:rsidRPr="000C12B8" w:rsidRDefault="000C12B8">
      <w:pPr>
        <w:spacing w:line="240" w:lineRule="exact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mm</w:t>
      </w:r>
      <w:r w:rsidRPr="000C12B8">
        <w:rPr>
          <w:rFonts w:asciiTheme="majorHAnsi" w:hAnsiTheme="majorHAnsi"/>
          <w:b/>
          <w:sz w:val="22"/>
          <w:szCs w:val="22"/>
        </w:rPr>
        <w:t>u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b/>
          <w:sz w:val="22"/>
          <w:szCs w:val="22"/>
        </w:rPr>
        <w:t>y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sp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b/>
          <w:sz w:val="22"/>
          <w:szCs w:val="22"/>
        </w:rPr>
        <w:t xml:space="preserve">, </w:t>
      </w:r>
      <w:r w:rsidRPr="000C12B8">
        <w:rPr>
          <w:rFonts w:asciiTheme="majorHAnsi" w:hAnsiTheme="majorHAnsi"/>
          <w:sz w:val="22"/>
          <w:szCs w:val="22"/>
        </w:rPr>
        <w:t>San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                                                                   </w:t>
      </w:r>
      <w:r w:rsidRPr="000C12B8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pr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2</w:t>
      </w:r>
      <w:r w:rsidRPr="000C12B8">
        <w:rPr>
          <w:rFonts w:asciiTheme="majorHAnsi" w:hAnsiTheme="majorHAnsi"/>
          <w:b/>
          <w:sz w:val="22"/>
          <w:szCs w:val="22"/>
        </w:rPr>
        <w:t xml:space="preserve">008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pr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20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0</w:t>
      </w:r>
      <w:r w:rsidRPr="000C12B8">
        <w:rPr>
          <w:rFonts w:asciiTheme="majorHAnsi" w:hAnsiTheme="majorHAnsi"/>
          <w:b/>
          <w:sz w:val="22"/>
          <w:szCs w:val="22"/>
        </w:rPr>
        <w:t>9</w:t>
      </w:r>
    </w:p>
    <w:p w14:paraId="21679622" w14:textId="77777777" w:rsidR="00E83FB7" w:rsidRPr="000C12B8" w:rsidRDefault="000C12B8">
      <w:pPr>
        <w:spacing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nc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eas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position w:val="-1"/>
          <w:sz w:val="22"/>
          <w:szCs w:val="22"/>
        </w:rPr>
        <w:t>d 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position w:val="-1"/>
          <w:sz w:val="22"/>
          <w:szCs w:val="22"/>
        </w:rPr>
        <w:t>ons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p do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>s by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18%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ou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0C12B8">
        <w:rPr>
          <w:rFonts w:asciiTheme="majorHAnsi" w:hAnsiTheme="majorHAnsi"/>
          <w:position w:val="-1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and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new 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ons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ps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en 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he</w:t>
      </w:r>
    </w:p>
    <w:p w14:paraId="1DF76AF3" w14:textId="77777777" w:rsidR="00E83FB7" w:rsidRPr="000C12B8" w:rsidRDefault="000C12B8">
      <w:pPr>
        <w:spacing w:before="1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t>Found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and B</w:t>
      </w:r>
      <w:r w:rsidRPr="000C12B8">
        <w:rPr>
          <w:rFonts w:asciiTheme="majorHAnsi" w:hAnsiTheme="majorHAnsi"/>
          <w:spacing w:val="-3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ade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37CEA287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ns</w:t>
      </w:r>
      <w:r w:rsidRPr="000C12B8">
        <w:rPr>
          <w:rFonts w:asciiTheme="majorHAnsi" w:hAnsiTheme="majorHAnsi"/>
          <w:spacing w:val="1"/>
          <w:sz w:val="22"/>
          <w:szCs w:val="22"/>
        </w:rPr>
        <w:t>tit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 a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 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ce</w:t>
      </w:r>
      <w:r w:rsidRPr="000C12B8">
        <w:rPr>
          <w:rFonts w:asciiTheme="majorHAnsi" w:hAnsiTheme="majorHAnsi"/>
          <w:sz w:val="22"/>
          <w:szCs w:val="22"/>
        </w:rPr>
        <w:t>ss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yz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donor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dg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and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ll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3"/>
          <w:sz w:val="22"/>
          <w:szCs w:val="22"/>
        </w:rPr>
        <w:t>w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ou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h on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ce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pt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pa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0D3DDC01" w14:textId="77777777" w:rsidR="00E83FB7" w:rsidRPr="000C12B8" w:rsidRDefault="000C12B8">
      <w:pPr>
        <w:spacing w:before="1"/>
        <w:ind w:left="396" w:right="802" w:hanging="144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w</w:t>
      </w:r>
      <w:r w:rsidRPr="000C12B8">
        <w:rPr>
          <w:rFonts w:asciiTheme="majorHAnsi" w:hAnsiTheme="majorHAnsi"/>
          <w:sz w:val="22"/>
          <w:szCs w:val="22"/>
        </w:rPr>
        <w:t>ee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sp</w:t>
      </w:r>
      <w:r w:rsidRPr="000C12B8">
        <w:rPr>
          <w:rFonts w:asciiTheme="majorHAnsi" w:hAnsiTheme="majorHAnsi"/>
          <w:sz w:val="22"/>
          <w:szCs w:val="22"/>
        </w:rPr>
        <w:t>onden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e,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don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hank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0C12B8">
        <w:rPr>
          <w:rFonts w:asciiTheme="majorHAnsi" w:hAnsiTheme="majorHAnsi"/>
          <w:sz w:val="22"/>
          <w:szCs w:val="22"/>
        </w:rPr>
        <w:t xml:space="preserve">ou 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 xml:space="preserve">, and 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he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j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 en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 a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cu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 and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un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on </w:t>
      </w:r>
      <w:r w:rsidRPr="000C12B8">
        <w:rPr>
          <w:rFonts w:asciiTheme="majorHAnsi" w:hAnsiTheme="majorHAnsi"/>
          <w:spacing w:val="-1"/>
          <w:sz w:val="22"/>
          <w:szCs w:val="22"/>
        </w:rPr>
        <w:t>wi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 do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192DC65E" w14:textId="77777777" w:rsidR="00E83FB7" w:rsidRPr="000C12B8" w:rsidRDefault="000C12B8">
      <w:pPr>
        <w:spacing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Succe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ll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position w:val="-1"/>
          <w:sz w:val="22"/>
          <w:szCs w:val="22"/>
        </w:rPr>
        <w:t>cu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ed 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>ew cr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o de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op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k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0C12B8">
        <w:rPr>
          <w:rFonts w:asciiTheme="majorHAnsi" w:hAnsiTheme="majorHAnsi"/>
          <w:position w:val="-1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al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t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position w:val="-1"/>
          <w:sz w:val="22"/>
          <w:szCs w:val="22"/>
        </w:rPr>
        <w:t>e F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position w:val="-1"/>
          <w:sz w:val="22"/>
          <w:szCs w:val="22"/>
        </w:rPr>
        <w:t>unda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’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position w:val="-1"/>
          <w:sz w:val="22"/>
          <w:szCs w:val="22"/>
        </w:rPr>
        <w:t>nnu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b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ll</w:t>
      </w:r>
      <w:r w:rsidRPr="000C12B8">
        <w:rPr>
          <w:rFonts w:asciiTheme="majorHAnsi" w:hAnsiTheme="majorHAnsi"/>
          <w:position w:val="-1"/>
          <w:sz w:val="22"/>
          <w:szCs w:val="22"/>
        </w:rPr>
        <w:t>.</w:t>
      </w:r>
    </w:p>
    <w:p w14:paraId="0C1FB9E0" w14:textId="77777777" w:rsidR="00E83FB7" w:rsidRPr="000C12B8" w:rsidRDefault="000C12B8">
      <w:pPr>
        <w:spacing w:before="1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pacing w:val="2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 e</w:t>
      </w:r>
      <w:r w:rsidRPr="000C12B8">
        <w:rPr>
          <w:rFonts w:asciiTheme="majorHAnsi" w:hAnsiTheme="majorHAnsi"/>
          <w:spacing w:val="-2"/>
          <w:sz w:val="22"/>
          <w:szCs w:val="22"/>
        </w:rPr>
        <w:t>x</w:t>
      </w:r>
      <w:r w:rsidRPr="000C12B8">
        <w:rPr>
          <w:rFonts w:asciiTheme="majorHAnsi" w:hAnsiTheme="majorHAnsi"/>
          <w:sz w:val="22"/>
          <w:szCs w:val="22"/>
        </w:rPr>
        <w:t>cee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expe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 new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so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nd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382A82EB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 an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2"/>
          <w:sz w:val="22"/>
          <w:szCs w:val="22"/>
        </w:rPr>
        <w:t>e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3"/>
          <w:sz w:val="22"/>
          <w:szCs w:val="22"/>
        </w:rPr>
        <w:t>w</w:t>
      </w:r>
      <w:r w:rsidRPr="000C12B8">
        <w:rPr>
          <w:rFonts w:asciiTheme="majorHAnsi" w:hAnsiTheme="majorHAnsi"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a </w:t>
      </w:r>
      <w:r w:rsidRPr="000C12B8">
        <w:rPr>
          <w:rFonts w:asciiTheme="majorHAnsi" w:hAnsiTheme="majorHAnsi"/>
          <w:sz w:val="22"/>
          <w:szCs w:val="22"/>
        </w:rPr>
        <w:t>new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v</w:t>
      </w:r>
      <w:r w:rsidRPr="000C12B8">
        <w:rPr>
          <w:rFonts w:asciiTheme="majorHAnsi" w:hAnsiTheme="majorHAnsi"/>
          <w:sz w:val="22"/>
          <w:szCs w:val="22"/>
        </w:rPr>
        <w:t>endor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$13,000 ann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51ED4238" w14:textId="77777777" w:rsidR="00E83FB7" w:rsidRPr="000C12B8" w:rsidRDefault="000C12B8">
      <w:pPr>
        <w:spacing w:before="1"/>
        <w:ind w:left="396" w:right="443" w:hanging="144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ai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fi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do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b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z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he S</w:t>
      </w:r>
      <w:r w:rsidRPr="000C12B8">
        <w:rPr>
          <w:rFonts w:asciiTheme="majorHAnsi" w:hAnsiTheme="majorHAnsi"/>
          <w:spacing w:val="-2"/>
          <w:sz w:val="22"/>
          <w:szCs w:val="22"/>
        </w:rPr>
        <w:t>ag</w:t>
      </w:r>
      <w:r w:rsidRPr="000C12B8">
        <w:rPr>
          <w:rFonts w:asciiTheme="majorHAnsi" w:hAnsiTheme="majorHAnsi"/>
          <w:sz w:val="22"/>
          <w:szCs w:val="22"/>
        </w:rPr>
        <w:t>e Fund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50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w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.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Pr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j</w:t>
      </w:r>
      <w:r w:rsidRPr="000C12B8">
        <w:rPr>
          <w:rFonts w:asciiTheme="majorHAnsi" w:hAnsiTheme="majorHAnsi"/>
          <w:sz w:val="22"/>
          <w:szCs w:val="22"/>
        </w:rPr>
        <w:t>ect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s and 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-1"/>
          <w:sz w:val="22"/>
          <w:szCs w:val="22"/>
        </w:rPr>
        <w:t>Di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ec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, e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ent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itt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 xml:space="preserve">d 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endo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161237D0" w14:textId="77777777" w:rsidR="00E83FB7" w:rsidRPr="000C12B8" w:rsidRDefault="000C12B8">
      <w:pPr>
        <w:spacing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i</w:t>
      </w:r>
      <w:r w:rsidRPr="000C12B8">
        <w:rPr>
          <w:rFonts w:asciiTheme="majorHAnsi" w:hAnsiTheme="majorHAnsi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supp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spacing w:val="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position w:val="-1"/>
          <w:sz w:val="22"/>
          <w:szCs w:val="22"/>
        </w:rPr>
        <w:t>ac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at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Fou</w:t>
      </w:r>
      <w:r w:rsidRPr="000C12B8">
        <w:rPr>
          <w:rFonts w:asciiTheme="majorHAnsi" w:hAnsiTheme="majorHAnsi"/>
          <w:spacing w:val="-3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>da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on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boa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d and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itt</w:t>
      </w:r>
      <w:r w:rsidRPr="000C12B8">
        <w:rPr>
          <w:rFonts w:asciiTheme="majorHAnsi" w:hAnsiTheme="majorHAnsi"/>
          <w:position w:val="-1"/>
          <w:sz w:val="22"/>
          <w:szCs w:val="22"/>
        </w:rPr>
        <w:t>ee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ee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0C12B8">
        <w:rPr>
          <w:rFonts w:asciiTheme="majorHAnsi" w:hAnsiTheme="majorHAnsi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position w:val="-1"/>
          <w:sz w:val="22"/>
          <w:szCs w:val="22"/>
        </w:rPr>
        <w:t>nd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du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position w:val="-1"/>
          <w:sz w:val="22"/>
          <w:szCs w:val="22"/>
        </w:rPr>
        <w:t>und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s.</w:t>
      </w:r>
    </w:p>
    <w:p w14:paraId="53F3D564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  <w:sectPr w:rsidR="00E83FB7" w:rsidRPr="000C12B8">
          <w:type w:val="continuous"/>
          <w:pgSz w:w="12240" w:h="15840"/>
          <w:pgMar w:top="0" w:right="580" w:bottom="280" w:left="900" w:header="720" w:footer="720" w:gutter="0"/>
          <w:cols w:space="720"/>
        </w:sect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Pro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des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bud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et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s, 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ex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s of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Foun</w:t>
      </w:r>
      <w:r w:rsidRPr="000C12B8">
        <w:rPr>
          <w:rFonts w:asciiTheme="majorHAnsi" w:hAnsiTheme="majorHAnsi"/>
          <w:spacing w:val="-3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 e</w:t>
      </w:r>
      <w:r w:rsidRPr="000C12B8">
        <w:rPr>
          <w:rFonts w:asciiTheme="majorHAnsi" w:hAnsiTheme="majorHAnsi"/>
          <w:spacing w:val="-2"/>
          <w:sz w:val="22"/>
          <w:szCs w:val="22"/>
        </w:rPr>
        <w:t>x</w:t>
      </w:r>
      <w:r w:rsidRPr="000C12B8">
        <w:rPr>
          <w:rFonts w:asciiTheme="majorHAnsi" w:hAnsiTheme="majorHAnsi"/>
          <w:sz w:val="22"/>
          <w:szCs w:val="22"/>
        </w:rPr>
        <w:t>pen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4C4E4B53" w14:textId="77777777" w:rsidR="00E83FB7" w:rsidRPr="000C12B8" w:rsidRDefault="000C12B8">
      <w:pPr>
        <w:spacing w:before="74"/>
        <w:ind w:right="359"/>
        <w:jc w:val="right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lastRenderedPageBreak/>
        <w:t>Mary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Fera | 2</w:t>
      </w:r>
    </w:p>
    <w:p w14:paraId="72AC7B80" w14:textId="77777777" w:rsidR="00E83FB7" w:rsidRPr="000C12B8" w:rsidRDefault="00E83FB7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5E0AE139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 xml:space="preserve">Assistant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Acc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un</w:t>
      </w:r>
      <w:r w:rsidRPr="000C12B8">
        <w:rPr>
          <w:rFonts w:asciiTheme="majorHAnsi" w:hAnsiTheme="majorHAnsi"/>
          <w:b/>
          <w:sz w:val="22"/>
          <w:szCs w:val="22"/>
        </w:rPr>
        <w:t xml:space="preserve">t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3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ag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0C12B8">
        <w:rPr>
          <w:rFonts w:asciiTheme="majorHAnsi" w:hAnsiTheme="majorHAnsi"/>
          <w:b/>
          <w:sz w:val="22"/>
          <w:szCs w:val="22"/>
        </w:rPr>
        <w:t>,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F</w:t>
      </w:r>
      <w:r w:rsidRPr="000C12B8">
        <w:rPr>
          <w:rFonts w:asciiTheme="majorHAnsi" w:hAnsiTheme="majorHAnsi"/>
          <w:b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u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f</w:t>
      </w:r>
      <w:r w:rsidRPr="000C12B8">
        <w:rPr>
          <w:rFonts w:asciiTheme="majorHAnsi" w:hAnsiTheme="majorHAnsi"/>
          <w:b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en</w:t>
      </w:r>
      <w:r w:rsidRPr="000C12B8">
        <w:rPr>
          <w:rFonts w:asciiTheme="majorHAnsi" w:hAnsiTheme="majorHAnsi"/>
          <w:b/>
          <w:sz w:val="22"/>
          <w:szCs w:val="22"/>
        </w:rPr>
        <w:t>ts</w:t>
      </w:r>
    </w:p>
    <w:p w14:paraId="626F2E22" w14:textId="77777777" w:rsidR="00E83FB7" w:rsidRPr="000C12B8" w:rsidRDefault="000C12B8">
      <w:pPr>
        <w:spacing w:line="240" w:lineRule="exact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 xml:space="preserve">f </w:t>
      </w:r>
      <w:r w:rsidRPr="000C12B8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G</w:t>
      </w:r>
      <w:r w:rsidRPr="000C12B8">
        <w:rPr>
          <w:rFonts w:asciiTheme="majorHAnsi" w:hAnsiTheme="majorHAnsi"/>
          <w:b/>
          <w:sz w:val="22"/>
          <w:szCs w:val="22"/>
        </w:rPr>
        <w:t>rap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b/>
          <w:sz w:val="22"/>
          <w:szCs w:val="22"/>
        </w:rPr>
        <w:t>,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San </w:t>
      </w:r>
      <w:r w:rsidRPr="000C12B8">
        <w:rPr>
          <w:rFonts w:asciiTheme="majorHAnsi" w:hAnsiTheme="majorHAnsi"/>
          <w:spacing w:val="-1"/>
          <w:sz w:val="22"/>
          <w:szCs w:val="22"/>
        </w:rPr>
        <w:t>Di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CA                                                                               </w:t>
      </w:r>
      <w:r w:rsidRPr="000C12B8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Sept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ber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2006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l 2008</w:t>
      </w:r>
    </w:p>
    <w:p w14:paraId="5E49B3CE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oped 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nc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tf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os, </w:t>
      </w:r>
      <w:r w:rsidRPr="000C12B8">
        <w:rPr>
          <w:rFonts w:asciiTheme="majorHAnsi" w:hAnsiTheme="majorHAnsi"/>
          <w:spacing w:val="-2"/>
          <w:sz w:val="22"/>
          <w:szCs w:val="22"/>
        </w:rPr>
        <w:t>b</w:t>
      </w:r>
      <w:r w:rsidRPr="000C12B8">
        <w:rPr>
          <w:rFonts w:asciiTheme="majorHAnsi" w:hAnsiTheme="majorHAnsi"/>
          <w:sz w:val="22"/>
          <w:szCs w:val="22"/>
        </w:rPr>
        <w:t>oo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fi</w:t>
      </w:r>
      <w:r w:rsidRPr="000C12B8">
        <w:rPr>
          <w:rFonts w:asciiTheme="majorHAnsi" w:hAnsiTheme="majorHAnsi"/>
          <w:spacing w:val="-2"/>
          <w:sz w:val="22"/>
          <w:szCs w:val="22"/>
        </w:rPr>
        <w:t>na</w:t>
      </w:r>
      <w:r w:rsidRPr="000C12B8">
        <w:rPr>
          <w:rFonts w:asciiTheme="majorHAnsi" w:hAnsiTheme="majorHAnsi"/>
          <w:sz w:val="22"/>
          <w:szCs w:val="22"/>
        </w:rPr>
        <w:t>nc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4C83BD6D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2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ou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ned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s, 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ced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,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q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and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an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ch 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oun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7506E565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ai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x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ds of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 xml:space="preserve">,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ll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4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ili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249B5BFD" w14:textId="77777777" w:rsidR="00E83FB7" w:rsidRPr="000C12B8" w:rsidRDefault="00E83FB7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7724BBF8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4C08BC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F80704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Ma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j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r Reg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onal U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v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 xml:space="preserve">y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H</w:t>
      </w:r>
      <w:r w:rsidRPr="000C12B8">
        <w:rPr>
          <w:rFonts w:asciiTheme="majorHAnsi" w:hAnsiTheme="majorHAnsi"/>
          <w:b/>
          <w:sz w:val="22"/>
          <w:szCs w:val="22"/>
        </w:rPr>
        <w:t>os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3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, </w:t>
      </w:r>
      <w:r w:rsidRPr="000C12B8">
        <w:rPr>
          <w:rFonts w:asciiTheme="majorHAnsi" w:hAnsiTheme="majorHAnsi"/>
          <w:spacing w:val="-3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an D</w:t>
      </w:r>
      <w:r w:rsidRPr="000C12B8">
        <w:rPr>
          <w:rFonts w:asciiTheme="majorHAnsi" w:hAnsiTheme="majorHAnsi"/>
          <w:spacing w:val="-2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A                                           </w:t>
      </w:r>
      <w:r w:rsidRPr="000C12B8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March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2002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 Se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b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r 2006</w:t>
      </w:r>
    </w:p>
    <w:p w14:paraId="3831DB74" w14:textId="77777777" w:rsidR="00E83FB7" w:rsidRPr="000C12B8" w:rsidRDefault="000C12B8">
      <w:pPr>
        <w:spacing w:before="3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2"/>
          <w:sz w:val="22"/>
          <w:szCs w:val="22"/>
        </w:rPr>
        <w:t>(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ir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po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y</w:t>
      </w:r>
      <w:r w:rsidRPr="000C12B8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u</w:t>
      </w:r>
      <w:r w:rsidRPr="000C12B8">
        <w:rPr>
          <w:rFonts w:asciiTheme="majorHAnsi" w:hAnsiTheme="majorHAnsi"/>
          <w:b/>
          <w:sz w:val="22"/>
          <w:szCs w:val="22"/>
        </w:rPr>
        <w:t>ll</w:t>
      </w:r>
      <w:r w:rsidRPr="000C12B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ti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tw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eve</w:t>
      </w:r>
      <w:r w:rsidRPr="000C12B8">
        <w:rPr>
          <w:rFonts w:asciiTheme="majorHAnsi" w:hAnsiTheme="majorHAnsi"/>
          <w:b/>
          <w:sz w:val="22"/>
          <w:szCs w:val="22"/>
        </w:rPr>
        <w:t>ls</w:t>
      </w:r>
      <w:r w:rsidRPr="000C12B8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wi</w:t>
      </w:r>
      <w:r w:rsidRPr="000C12B8">
        <w:rPr>
          <w:rFonts w:asciiTheme="majorHAnsi" w:hAnsiTheme="majorHAnsi"/>
          <w:b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h</w:t>
      </w:r>
      <w:r w:rsidRPr="000C12B8">
        <w:rPr>
          <w:rFonts w:asciiTheme="majorHAnsi" w:hAnsiTheme="majorHAnsi"/>
          <w:b/>
          <w:sz w:val="22"/>
          <w:szCs w:val="22"/>
        </w:rPr>
        <w:t>in</w:t>
      </w:r>
      <w:r w:rsidRPr="000C12B8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x</w:t>
      </w:r>
      <w:r w:rsidRPr="000C12B8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nth</w:t>
      </w: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z w:val="22"/>
          <w:szCs w:val="22"/>
        </w:rPr>
        <w:t>)</w:t>
      </w:r>
    </w:p>
    <w:p w14:paraId="6BBCB10D" w14:textId="77777777" w:rsidR="00E83FB7" w:rsidRPr="000C12B8" w:rsidRDefault="00E83FB7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40E13D9A" w14:textId="77777777" w:rsidR="00E83FB7" w:rsidRPr="000C12B8" w:rsidRDefault="000C12B8">
      <w:pPr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Ex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u</w:t>
      </w:r>
      <w:r w:rsidRPr="000C12B8">
        <w:rPr>
          <w:rFonts w:asciiTheme="majorHAnsi" w:hAnsiTheme="majorHAnsi"/>
          <w:b/>
          <w:sz w:val="22"/>
          <w:szCs w:val="22"/>
        </w:rPr>
        <w:t>tive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Coo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d</w:t>
      </w:r>
      <w:r w:rsidRPr="000C12B8">
        <w:rPr>
          <w:rFonts w:asciiTheme="majorHAnsi" w:hAnsiTheme="majorHAnsi"/>
          <w:b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Ex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u</w:t>
      </w:r>
      <w:r w:rsidRPr="000C12B8">
        <w:rPr>
          <w:rFonts w:asciiTheme="majorHAnsi" w:hAnsiTheme="majorHAnsi"/>
          <w:b/>
          <w:sz w:val="22"/>
          <w:szCs w:val="22"/>
        </w:rPr>
        <w:t>tive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ecre</w:t>
      </w:r>
      <w:r w:rsidRPr="000C12B8">
        <w:rPr>
          <w:rFonts w:asciiTheme="majorHAnsi" w:hAnsiTheme="majorHAnsi"/>
          <w:b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ar</w:t>
      </w:r>
      <w:r w:rsidRPr="000C12B8">
        <w:rPr>
          <w:rFonts w:asciiTheme="majorHAnsi" w:hAnsiTheme="majorHAnsi"/>
          <w:b/>
          <w:sz w:val="22"/>
          <w:szCs w:val="22"/>
        </w:rPr>
        <w:t>y, D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t of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syc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h</w:t>
      </w:r>
      <w:r w:rsidRPr="000C12B8">
        <w:rPr>
          <w:rFonts w:asciiTheme="majorHAnsi" w:hAnsiTheme="majorHAnsi"/>
          <w:b/>
          <w:sz w:val="22"/>
          <w:szCs w:val="22"/>
        </w:rPr>
        <w:t>iat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y</w:t>
      </w:r>
    </w:p>
    <w:p w14:paraId="1C051CC8" w14:textId="77777777" w:rsidR="00E83FB7" w:rsidRPr="000C12B8" w:rsidRDefault="000C12B8">
      <w:pPr>
        <w:spacing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position w:val="-1"/>
          <w:sz w:val="22"/>
          <w:szCs w:val="22"/>
        </w:rPr>
        <w:t>an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ed and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>an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>ed D</w:t>
      </w:r>
      <w:r w:rsidRPr="000C12B8">
        <w:rPr>
          <w:rFonts w:asciiTheme="majorHAnsi" w:hAnsiTheme="majorHAnsi"/>
          <w:spacing w:val="-3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position w:val="-1"/>
          <w:sz w:val="22"/>
          <w:szCs w:val="22"/>
        </w:rPr>
        <w:t>pa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rt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’</w:t>
      </w:r>
      <w:r w:rsidRPr="000C12B8">
        <w:rPr>
          <w:rFonts w:asciiTheme="majorHAnsi" w:hAnsiTheme="majorHAnsi"/>
          <w:position w:val="-1"/>
          <w:sz w:val="22"/>
          <w:szCs w:val="22"/>
        </w:rPr>
        <w:t>s G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and Rou</w:t>
      </w:r>
      <w:r w:rsidRPr="000C12B8">
        <w:rPr>
          <w:rFonts w:asciiTheme="majorHAnsi" w:hAnsiTheme="majorHAnsi"/>
          <w:spacing w:val="-3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>ds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Lec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3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.</w:t>
      </w:r>
    </w:p>
    <w:p w14:paraId="0B2DE459" w14:textId="77777777" w:rsidR="00E83FB7" w:rsidRPr="000C12B8" w:rsidRDefault="000C12B8">
      <w:pPr>
        <w:spacing w:before="2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z</w:t>
      </w:r>
      <w:r w:rsidRPr="000C12B8">
        <w:rPr>
          <w:rFonts w:asciiTheme="majorHAnsi" w:hAnsiTheme="majorHAnsi"/>
          <w:sz w:val="22"/>
          <w:szCs w:val="22"/>
        </w:rPr>
        <w:t xml:space="preserve">ed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w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2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-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Lec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 S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3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 xml:space="preserve">,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dan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 by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200</w:t>
      </w:r>
      <w:r w:rsidRPr="000C12B8">
        <w:rPr>
          <w:rFonts w:asciiTheme="majorHAnsi" w:hAnsiTheme="majorHAnsi"/>
          <w:spacing w:val="1"/>
          <w:sz w:val="22"/>
          <w:szCs w:val="22"/>
        </w:rPr>
        <w:t>%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7A9DECF1" w14:textId="77777777" w:rsidR="00E83FB7" w:rsidRPr="000C12B8" w:rsidRDefault="000C12B8">
      <w:pPr>
        <w:spacing w:before="1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ai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ph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an 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dan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eco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 xml:space="preserve">ds 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a 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xcel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sp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ead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he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na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qu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ed</w:t>
      </w:r>
    </w:p>
    <w:p w14:paraId="1797C5C0" w14:textId="77777777" w:rsidR="00E83FB7" w:rsidRPr="000C12B8" w:rsidRDefault="000C12B8">
      <w:pPr>
        <w:spacing w:line="240" w:lineRule="exact"/>
        <w:ind w:left="576" w:right="5750"/>
        <w:jc w:val="center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3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uc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on 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(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)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348A1551" w14:textId="77777777" w:rsidR="00E83FB7" w:rsidRPr="000C12B8" w:rsidRDefault="000C12B8">
      <w:pPr>
        <w:spacing w:line="240" w:lineRule="exact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as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w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h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ME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if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ph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3060919A" w14:textId="77777777" w:rsidR="00E83FB7" w:rsidRPr="000C12B8" w:rsidRDefault="000C12B8">
      <w:pPr>
        <w:spacing w:before="5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oord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ed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 xml:space="preserve">he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D</w:t>
      </w:r>
      <w:r w:rsidRPr="000C12B8">
        <w:rPr>
          <w:rFonts w:asciiTheme="majorHAnsi" w:hAnsiTheme="majorHAnsi"/>
          <w:b/>
          <w:sz w:val="22"/>
          <w:szCs w:val="22"/>
        </w:rPr>
        <w:t>ep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ent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sy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’</w:t>
      </w:r>
      <w:r w:rsidRPr="000C12B8">
        <w:rPr>
          <w:rFonts w:asciiTheme="majorHAnsi" w:hAnsiTheme="majorHAnsi"/>
          <w:b/>
          <w:sz w:val="22"/>
          <w:szCs w:val="22"/>
        </w:rPr>
        <w:t>s 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b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3"/>
          <w:sz w:val="22"/>
          <w:szCs w:val="22"/>
        </w:rPr>
        <w:t>f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ren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e</w:t>
      </w:r>
    </w:p>
    <w:p w14:paraId="03BE9E3C" w14:textId="77777777" w:rsidR="00E83FB7" w:rsidRPr="000C12B8" w:rsidRDefault="000C12B8">
      <w:pPr>
        <w:spacing w:line="240" w:lineRule="exact"/>
        <w:ind w:left="612" w:right="783" w:hanging="21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Secu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ed 30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sp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om</w:t>
      </w:r>
      <w:r w:rsidRPr="000C12B8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bo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h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he U</w:t>
      </w:r>
      <w:r w:rsidRPr="000C12B8">
        <w:rPr>
          <w:rFonts w:asciiTheme="majorHAnsi" w:hAnsiTheme="majorHAnsi"/>
          <w:spacing w:val="-3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d St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3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ope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3"/>
          <w:sz w:val="22"/>
          <w:szCs w:val="22"/>
        </w:rPr>
        <w:t>e</w:t>
      </w:r>
      <w:r w:rsidRPr="000C12B8">
        <w:rPr>
          <w:rFonts w:asciiTheme="majorHAnsi" w:hAnsiTheme="majorHAnsi"/>
          <w:spacing w:val="-4"/>
          <w:sz w:val="22"/>
          <w:szCs w:val="22"/>
        </w:rPr>
        <w:t>-</w:t>
      </w:r>
      <w:r w:rsidRPr="000C12B8">
        <w:rPr>
          <w:rFonts w:asciiTheme="majorHAnsi" w:hAnsiTheme="majorHAnsi"/>
          <w:sz w:val="22"/>
          <w:szCs w:val="22"/>
        </w:rPr>
        <w:t>day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con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nce 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ended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by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500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cal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uden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42C91CBE" w14:textId="77777777" w:rsidR="00E83FB7" w:rsidRPr="000C12B8" w:rsidRDefault="000C12B8">
      <w:pPr>
        <w:spacing w:line="240" w:lineRule="exact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ed 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ea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ud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, 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,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ched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,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nd </w:t>
      </w:r>
      <w:r w:rsidRPr="000C12B8">
        <w:rPr>
          <w:rFonts w:asciiTheme="majorHAnsi" w:hAnsiTheme="majorHAnsi"/>
          <w:spacing w:val="-2"/>
          <w:sz w:val="22"/>
          <w:szCs w:val="22"/>
        </w:rPr>
        <w:t>fe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386080A9" w14:textId="77777777" w:rsidR="00E83FB7" w:rsidRPr="000C12B8" w:rsidRDefault="000C12B8">
      <w:pPr>
        <w:spacing w:line="240" w:lineRule="exact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Pro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ded 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nc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ud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ffi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il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500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pacing w:val="7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6934B2DA" w14:textId="77777777" w:rsidR="00E83FB7" w:rsidRPr="000C12B8" w:rsidRDefault="000C12B8">
      <w:pPr>
        <w:spacing w:before="3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v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d 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n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ra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ve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s</w:t>
      </w:r>
      <w:r w:rsidRPr="000C12B8">
        <w:rPr>
          <w:rFonts w:asciiTheme="majorHAnsi" w:hAnsiTheme="majorHAnsi"/>
          <w:b/>
          <w:sz w:val="22"/>
          <w:szCs w:val="22"/>
        </w:rPr>
        <w:t>u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port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 xml:space="preserve">o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h</w:t>
      </w:r>
      <w:r w:rsidRPr="000C12B8">
        <w:rPr>
          <w:rFonts w:asciiTheme="majorHAnsi" w:hAnsiTheme="majorHAnsi"/>
          <w:b/>
          <w:sz w:val="22"/>
          <w:szCs w:val="22"/>
        </w:rPr>
        <w:t xml:space="preserve">ree 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sy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s</w:t>
      </w:r>
    </w:p>
    <w:p w14:paraId="25BE3EC5" w14:textId="77777777" w:rsidR="00E83FB7" w:rsidRPr="000C12B8" w:rsidRDefault="000C12B8">
      <w:pPr>
        <w:spacing w:line="240" w:lineRule="exact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ccu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tr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ri</w:t>
      </w:r>
      <w:r w:rsidRPr="000C12B8">
        <w:rPr>
          <w:rFonts w:asciiTheme="majorHAnsi" w:hAnsiTheme="majorHAnsi"/>
          <w:spacing w:val="-2"/>
          <w:sz w:val="22"/>
          <w:szCs w:val="22"/>
        </w:rPr>
        <w:t>b</w:t>
      </w:r>
      <w:r w:rsidRPr="000C12B8">
        <w:rPr>
          <w:rFonts w:asciiTheme="majorHAnsi" w:hAnsiTheme="majorHAnsi"/>
          <w:sz w:val="22"/>
          <w:szCs w:val="22"/>
        </w:rPr>
        <w:t>ed of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sz w:val="22"/>
          <w:szCs w:val="22"/>
        </w:rPr>
        <w:t>ch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 e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and 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ff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he</w:t>
      </w:r>
      <w:r w:rsidRPr="000C12B8">
        <w:rPr>
          <w:rFonts w:asciiTheme="majorHAnsi" w:hAnsiTheme="majorHAnsi"/>
          <w:spacing w:val="-2"/>
          <w:sz w:val="22"/>
          <w:szCs w:val="22"/>
        </w:rPr>
        <w:t>d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app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0E7AE2C9" w14:textId="77777777" w:rsidR="00E83FB7" w:rsidRPr="000C12B8" w:rsidRDefault="000C12B8">
      <w:pPr>
        <w:spacing w:before="1"/>
        <w:ind w:left="396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Courier New" w:hAnsiTheme="majorHAnsi" w:cs="Courier New"/>
          <w:sz w:val="22"/>
          <w:szCs w:val="22"/>
        </w:rPr>
        <w:t>o</w:t>
      </w:r>
      <w:r w:rsidRPr="000C12B8">
        <w:rPr>
          <w:rFonts w:asciiTheme="majorHAnsi" w:eastAsia="Courier New" w:hAnsiTheme="majorHAnsi" w:cs="Courier New"/>
          <w:spacing w:val="24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Pr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2"/>
          <w:sz w:val="22"/>
          <w:szCs w:val="22"/>
        </w:rPr>
        <w:t>z</w:t>
      </w:r>
      <w:r w:rsidRPr="000C12B8">
        <w:rPr>
          <w:rFonts w:asciiTheme="majorHAnsi" w:hAnsiTheme="majorHAnsi"/>
          <w:sz w:val="22"/>
          <w:szCs w:val="22"/>
        </w:rPr>
        <w:t>ed w</w:t>
      </w:r>
      <w:r w:rsidRPr="000C12B8">
        <w:rPr>
          <w:rFonts w:asciiTheme="majorHAnsi" w:hAnsiTheme="majorHAnsi"/>
          <w:spacing w:val="-3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oad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 su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-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3"/>
          <w:sz w:val="22"/>
          <w:szCs w:val="22"/>
        </w:rPr>
        <w:t>l</w:t>
      </w:r>
      <w:r w:rsidRPr="000C12B8">
        <w:rPr>
          <w:rFonts w:asciiTheme="majorHAnsi" w:hAnsiTheme="majorHAnsi"/>
          <w:spacing w:val="-4"/>
          <w:sz w:val="22"/>
          <w:szCs w:val="22"/>
        </w:rPr>
        <w:t>-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lt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pacing w:val="3"/>
          <w:sz w:val="22"/>
          <w:szCs w:val="22"/>
        </w:rPr>
        <w:t>e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be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s.</w:t>
      </w:r>
    </w:p>
    <w:p w14:paraId="1B5AFCFB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A7F95C" w14:textId="77777777" w:rsidR="00E83FB7" w:rsidRPr="000C12B8" w:rsidRDefault="00E83FB7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2315FF89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Custo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Se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vice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an</w:t>
      </w:r>
      <w:r w:rsidRPr="000C12B8">
        <w:rPr>
          <w:rFonts w:asciiTheme="majorHAnsi" w:hAnsiTheme="majorHAnsi"/>
          <w:b/>
          <w:sz w:val="22"/>
          <w:szCs w:val="22"/>
        </w:rPr>
        <w:t>ag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r</w:t>
      </w:r>
    </w:p>
    <w:p w14:paraId="1DF8FEB1" w14:textId="77777777" w:rsidR="00E83FB7" w:rsidRPr="000C12B8" w:rsidRDefault="000C12B8">
      <w:pPr>
        <w:spacing w:line="240" w:lineRule="exact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 xml:space="preserve">ng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ec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y</w:t>
      </w:r>
      <w:r w:rsidRPr="000C12B8">
        <w:rPr>
          <w:rFonts w:asciiTheme="majorHAnsi" w:hAnsiTheme="majorHAnsi"/>
          <w:b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>ng I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c.,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3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an Die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 xml:space="preserve">                                                               </w:t>
      </w:r>
      <w:r w:rsidRPr="000C12B8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ove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b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r 1997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Mar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h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2002</w:t>
      </w:r>
    </w:p>
    <w:p w14:paraId="744F908F" w14:textId="77777777" w:rsidR="00E83FB7" w:rsidRPr="000C12B8" w:rsidRDefault="000C12B8">
      <w:pPr>
        <w:spacing w:before="1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a</w:t>
      </w:r>
      <w:r w:rsidRPr="000C12B8">
        <w:rPr>
          <w:rFonts w:asciiTheme="majorHAnsi" w:hAnsiTheme="majorHAnsi"/>
          <w:sz w:val="22"/>
          <w:szCs w:val="22"/>
        </w:rPr>
        <w:t>na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ed c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dep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.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and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ucc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v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 xml:space="preserve">a </w:t>
      </w:r>
      <w:r w:rsidRPr="000C12B8">
        <w:rPr>
          <w:rFonts w:asciiTheme="majorHAnsi" w:hAnsiTheme="majorHAnsi"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ca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pa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>ns.</w:t>
      </w:r>
    </w:p>
    <w:p w14:paraId="2B69A9FF" w14:textId="77777777" w:rsidR="00E83FB7" w:rsidRPr="000C12B8" w:rsidRDefault="00E83FB7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0FAB72C8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Custo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0C12B8">
        <w:rPr>
          <w:rFonts w:asciiTheme="majorHAnsi" w:hAnsiTheme="majorHAnsi"/>
          <w:b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Se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>vice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Da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a 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 xml:space="preserve">y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ag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0C12B8">
        <w:rPr>
          <w:rFonts w:asciiTheme="majorHAnsi" w:hAnsiTheme="majorHAnsi"/>
          <w:b/>
          <w:sz w:val="22"/>
          <w:szCs w:val="22"/>
        </w:rPr>
        <w:t xml:space="preserve">, 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b/>
          <w:sz w:val="22"/>
          <w:szCs w:val="22"/>
        </w:rPr>
        <w:t xml:space="preserve">t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De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p</w:t>
      </w:r>
      <w:r w:rsidRPr="000C12B8">
        <w:rPr>
          <w:rFonts w:asciiTheme="majorHAnsi" w:hAnsiTheme="majorHAnsi"/>
          <w:b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rt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t</w:t>
      </w:r>
    </w:p>
    <w:p w14:paraId="3F5F1FA6" w14:textId="77777777" w:rsidR="00E83FB7" w:rsidRPr="000C12B8" w:rsidRDefault="000C12B8">
      <w:pPr>
        <w:spacing w:line="240" w:lineRule="exact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z w:val="22"/>
          <w:szCs w:val="22"/>
        </w:rPr>
        <w:t>us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m</w:t>
      </w:r>
      <w:r w:rsidRPr="000C12B8">
        <w:rPr>
          <w:rFonts w:asciiTheme="majorHAnsi" w:hAnsiTheme="majorHAnsi"/>
          <w:b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B</w:t>
      </w:r>
      <w:r w:rsidRPr="000C12B8">
        <w:rPr>
          <w:rFonts w:asciiTheme="majorHAnsi" w:hAnsiTheme="majorHAnsi"/>
          <w:b/>
          <w:sz w:val="22"/>
          <w:szCs w:val="22"/>
        </w:rPr>
        <w:t>rok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b/>
          <w:sz w:val="22"/>
          <w:szCs w:val="22"/>
        </w:rPr>
        <w:t>rage,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San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D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 xml:space="preserve">A                                                                  </w:t>
      </w:r>
      <w:r w:rsidRPr="000C12B8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F</w:t>
      </w:r>
      <w:r w:rsidRPr="000C12B8">
        <w:rPr>
          <w:rFonts w:asciiTheme="majorHAnsi" w:hAnsiTheme="majorHAnsi"/>
          <w:b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b</w:t>
      </w:r>
      <w:r w:rsidRPr="000C12B8">
        <w:rPr>
          <w:rFonts w:asciiTheme="majorHAnsi" w:hAnsiTheme="majorHAnsi"/>
          <w:b/>
          <w:sz w:val="22"/>
          <w:szCs w:val="22"/>
        </w:rPr>
        <w:t>ruary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z w:val="22"/>
          <w:szCs w:val="22"/>
        </w:rPr>
        <w:t>1987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b/>
          <w:sz w:val="22"/>
          <w:szCs w:val="22"/>
        </w:rPr>
        <w:t xml:space="preserve">o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N</w:t>
      </w:r>
      <w:r w:rsidRPr="000C12B8">
        <w:rPr>
          <w:rFonts w:asciiTheme="majorHAnsi" w:hAnsiTheme="majorHAnsi"/>
          <w:b/>
          <w:sz w:val="22"/>
          <w:szCs w:val="22"/>
        </w:rPr>
        <w:t>ov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em</w:t>
      </w:r>
      <w:r w:rsidRPr="000C12B8">
        <w:rPr>
          <w:rFonts w:asciiTheme="majorHAnsi" w:hAnsiTheme="majorHAnsi"/>
          <w:b/>
          <w:sz w:val="22"/>
          <w:szCs w:val="22"/>
        </w:rPr>
        <w:t>ber 1997</w:t>
      </w:r>
    </w:p>
    <w:p w14:paraId="3F4DF799" w14:textId="77777777" w:rsidR="00E83FB7" w:rsidRPr="000C12B8" w:rsidRDefault="000C12B8">
      <w:pPr>
        <w:spacing w:before="15" w:line="240" w:lineRule="exact"/>
        <w:ind w:left="396" w:right="402" w:hanging="144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M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xc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eded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1"/>
          <w:sz w:val="22"/>
          <w:szCs w:val="22"/>
        </w:rPr>
        <w:t>ll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of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 d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and US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0C12B8">
        <w:rPr>
          <w:rFonts w:asciiTheme="majorHAnsi" w:hAnsiTheme="majorHAnsi"/>
          <w:sz w:val="22"/>
          <w:szCs w:val="22"/>
        </w:rPr>
        <w:t>u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ea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ear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1"/>
          <w:sz w:val="22"/>
          <w:szCs w:val="22"/>
        </w:rPr>
        <w:t>rt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by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h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 d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al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h</w:t>
      </w:r>
      <w:r w:rsidRPr="000C12B8">
        <w:rPr>
          <w:rFonts w:asciiTheme="majorHAnsi" w:hAnsiTheme="majorHAnsi"/>
          <w:sz w:val="22"/>
          <w:szCs w:val="22"/>
        </w:rPr>
        <w:t>e Un</w:t>
      </w:r>
      <w:r w:rsidRPr="000C12B8">
        <w:rPr>
          <w:rFonts w:asciiTheme="majorHAnsi" w:hAnsiTheme="majorHAnsi"/>
          <w:spacing w:val="-2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ed 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.</w:t>
      </w:r>
    </w:p>
    <w:p w14:paraId="2D208FAF" w14:textId="77777777" w:rsidR="00E83FB7" w:rsidRPr="000C12B8" w:rsidRDefault="000C12B8">
      <w:pPr>
        <w:spacing w:before="13" w:line="240" w:lineRule="exact"/>
        <w:ind w:left="396" w:right="751" w:hanging="144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sz w:val="22"/>
          <w:szCs w:val="22"/>
        </w:rPr>
        <w:t>iti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d co</w:t>
      </w:r>
      <w:r w:rsidRPr="000C12B8">
        <w:rPr>
          <w:rFonts w:asciiTheme="majorHAnsi" w:hAnsiTheme="majorHAnsi"/>
          <w:spacing w:val="-1"/>
          <w:sz w:val="22"/>
          <w:szCs w:val="22"/>
        </w:rPr>
        <w:t>m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un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ca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on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sz w:val="22"/>
          <w:szCs w:val="22"/>
        </w:rPr>
        <w:t>n</w:t>
      </w:r>
      <w:r w:rsidRPr="000C12B8">
        <w:rPr>
          <w:rFonts w:asciiTheme="majorHAnsi" w:hAnsiTheme="majorHAnsi"/>
          <w:sz w:val="22"/>
          <w:szCs w:val="22"/>
        </w:rPr>
        <w:t xml:space="preserve">d 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 xml:space="preserve">ed </w:t>
      </w:r>
      <w:r w:rsidRPr="000C12B8">
        <w:rPr>
          <w:rFonts w:asciiTheme="majorHAnsi" w:hAnsiTheme="majorHAnsi"/>
          <w:spacing w:val="-2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od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ti</w:t>
      </w:r>
      <w:r w:rsidRPr="000C12B8">
        <w:rPr>
          <w:rFonts w:asciiTheme="majorHAnsi" w:hAnsiTheme="majorHAnsi"/>
          <w:sz w:val="22"/>
          <w:szCs w:val="22"/>
        </w:rPr>
        <w:t>onsh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ps w</w:t>
      </w:r>
      <w:r w:rsidRPr="000C12B8">
        <w:rPr>
          <w:rFonts w:asciiTheme="majorHAnsi" w:hAnsiTheme="majorHAnsi"/>
          <w:spacing w:val="-2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h 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pa</w:t>
      </w:r>
      <w:r w:rsidRPr="000C12B8">
        <w:rPr>
          <w:rFonts w:asciiTheme="majorHAnsi" w:hAnsiTheme="majorHAnsi"/>
          <w:spacing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,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ud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sz w:val="22"/>
          <w:szCs w:val="22"/>
        </w:rPr>
        <w:t>U</w:t>
      </w:r>
      <w:r w:rsidRPr="000C12B8">
        <w:rPr>
          <w:rFonts w:asciiTheme="majorHAnsi" w:hAnsiTheme="majorHAnsi"/>
          <w:sz w:val="22"/>
          <w:szCs w:val="22"/>
        </w:rPr>
        <w:t xml:space="preserve">S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us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 xml:space="preserve">s, 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 xml:space="preserve">o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 accu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 xml:space="preserve">and 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sz w:val="22"/>
          <w:szCs w:val="22"/>
        </w:rPr>
        <w:t>f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 xml:space="preserve">e 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po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sz w:val="22"/>
          <w:szCs w:val="22"/>
        </w:rPr>
        <w:t>a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an</w:t>
      </w:r>
      <w:r w:rsidRPr="000C12B8">
        <w:rPr>
          <w:rFonts w:asciiTheme="majorHAnsi" w:hAnsiTheme="majorHAnsi"/>
          <w:spacing w:val="-2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e.</w:t>
      </w:r>
    </w:p>
    <w:p w14:paraId="55350404" w14:textId="77777777" w:rsidR="00E83FB7" w:rsidRPr="000C12B8" w:rsidRDefault="000C12B8">
      <w:pPr>
        <w:spacing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Succe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ll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su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d a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f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>d p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ed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position w:val="-1"/>
          <w:sz w:val="22"/>
          <w:szCs w:val="22"/>
        </w:rPr>
        <w:t>ppo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position w:val="-1"/>
          <w:sz w:val="22"/>
          <w:szCs w:val="22"/>
        </w:rPr>
        <w:t>se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od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position w:val="-1"/>
          <w:sz w:val="22"/>
          <w:szCs w:val="22"/>
        </w:rPr>
        <w:t>.</w:t>
      </w:r>
    </w:p>
    <w:p w14:paraId="6DE7E651" w14:textId="77777777" w:rsidR="00E83FB7" w:rsidRPr="000C12B8" w:rsidRDefault="000C12B8">
      <w:pPr>
        <w:spacing w:before="1" w:line="26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pict w14:anchorId="778C7C04">
          <v:group id="_x0000_s1029" style="position:absolute;left:0;text-align:left;margin-left:48.2pt;margin-top:51.7pt;width:515.75pt;height:3pt;z-index:-251657216;mso-position-horizontal-relative:page" coordorigin="964,1034" coordsize="10315,60">
            <v:shape id="_x0000_s1031" style="position:absolute;left:979;top:1042;width:10284;height:0" coordorigin="979,1042" coordsize="10284,0" path="m979,1042r10284,e" filled="f" strokeweight=".82pt">
              <v:path arrowok="t"/>
            </v:shape>
            <v:shape id="_x0000_s1030" style="position:absolute;left:979;top:1078;width:10284;height:0" coordorigin="979,1078" coordsize="10284,0" path="m979,1078r10284,e" filled="f" strokeweight="1.54pt">
              <v:path arrowok="t"/>
            </v:shape>
            <w10:wrap anchorx="page"/>
          </v:group>
        </w:pict>
      </w:r>
      <w:r w:rsidRPr="000C12B8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></w:t>
      </w:r>
      <w:r w:rsidRPr="000C12B8">
        <w:rPr>
          <w:rFonts w:asciiTheme="majorHAnsi" w:eastAsia="Segoe MDL2 Assets" w:hAnsiTheme="majorHAnsi" w:cs="Segoe MDL2 Assets"/>
          <w:spacing w:val="15"/>
          <w:w w:val="46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position w:val="-1"/>
          <w:sz w:val="22"/>
          <w:szCs w:val="22"/>
        </w:rPr>
        <w:t>ppo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ed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eam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>ea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,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ana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g a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e of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120 da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en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es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 xml:space="preserve">a 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y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of</w:t>
      </w:r>
      <w:r w:rsidRPr="000C12B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position w:val="-1"/>
          <w:sz w:val="22"/>
          <w:szCs w:val="22"/>
        </w:rPr>
        <w:t>po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position w:val="-1"/>
          <w:sz w:val="22"/>
          <w:szCs w:val="22"/>
        </w:rPr>
        <w:t>cou</w:t>
      </w:r>
      <w:r w:rsidRPr="000C12B8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position w:val="-1"/>
          <w:sz w:val="22"/>
          <w:szCs w:val="22"/>
        </w:rPr>
        <w:t>s.</w:t>
      </w:r>
    </w:p>
    <w:p w14:paraId="747B9B99" w14:textId="77777777" w:rsidR="00E83FB7" w:rsidRPr="000C12B8" w:rsidRDefault="00E83FB7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450D2542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5B2560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B5A9E4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437DBF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  <w:sectPr w:rsidR="00E83FB7" w:rsidRPr="000C12B8">
          <w:pgSz w:w="12240" w:h="15840"/>
          <w:pgMar w:top="500" w:right="940" w:bottom="280" w:left="900" w:header="720" w:footer="720" w:gutter="0"/>
          <w:cols w:space="720"/>
        </w:sectPr>
      </w:pPr>
    </w:p>
    <w:p w14:paraId="0B3BF423" w14:textId="77777777" w:rsidR="00E83FB7" w:rsidRPr="000C12B8" w:rsidRDefault="000C12B8">
      <w:pPr>
        <w:spacing w:before="26"/>
        <w:ind w:left="108" w:right="-59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pict w14:anchorId="637E9FF6">
          <v:group id="_x0000_s1026" style="position:absolute;left:0;text-align:left;margin-left:48.2pt;margin-top:64.4pt;width:515.75pt;height:3pt;z-index:-251656192;mso-position-horizontal-relative:page" coordorigin="964,1288" coordsize="10315,60">
            <v:shape id="_x0000_s1028" style="position:absolute;left:979;top:1296;width:10284;height:0" coordorigin="979,1296" coordsize="10284,0" path="m979,1296r10284,e" filled="f" strokeweight=".82pt">
              <v:path arrowok="t"/>
            </v:shape>
            <v:shape id="_x0000_s1027" style="position:absolute;left:979;top:1332;width:10284;height:0" coordorigin="979,1332" coordsize="10284,0" path="m979,1332r10284,e" filled="f" strokeweight="1.54pt">
              <v:path arrowok="t"/>
            </v:shape>
            <w10:wrap anchorx="page"/>
          </v:group>
        </w:pict>
      </w:r>
      <w:r w:rsidRPr="000C12B8">
        <w:rPr>
          <w:rFonts w:asciiTheme="majorHAnsi" w:hAnsiTheme="majorHAnsi"/>
          <w:b/>
          <w:sz w:val="22"/>
          <w:szCs w:val="22"/>
        </w:rPr>
        <w:t>Soft</w:t>
      </w:r>
      <w:r w:rsidRPr="000C12B8">
        <w:rPr>
          <w:rFonts w:asciiTheme="majorHAnsi" w:hAnsiTheme="majorHAnsi"/>
          <w:b/>
          <w:spacing w:val="5"/>
          <w:sz w:val="22"/>
          <w:szCs w:val="22"/>
        </w:rPr>
        <w:t>w</w:t>
      </w:r>
      <w:r w:rsidRPr="000C12B8">
        <w:rPr>
          <w:rFonts w:asciiTheme="majorHAnsi" w:hAnsiTheme="majorHAnsi"/>
          <w:b/>
          <w:sz w:val="22"/>
          <w:szCs w:val="22"/>
        </w:rPr>
        <w:t>are</w:t>
      </w:r>
    </w:p>
    <w:p w14:paraId="16119DFC" w14:textId="77777777" w:rsidR="00E83FB7" w:rsidRPr="000C12B8" w:rsidRDefault="000C12B8">
      <w:pPr>
        <w:spacing w:line="200" w:lineRule="exact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z w:val="22"/>
          <w:szCs w:val="22"/>
        </w:rPr>
        <w:br w:type="column"/>
      </w:r>
    </w:p>
    <w:p w14:paraId="3CE69A06" w14:textId="77777777" w:rsidR="00E83FB7" w:rsidRPr="000C12B8" w:rsidRDefault="00E83FB7">
      <w:pPr>
        <w:spacing w:before="19" w:line="280" w:lineRule="exact"/>
        <w:rPr>
          <w:rFonts w:asciiTheme="majorHAnsi" w:hAnsiTheme="majorHAnsi"/>
          <w:sz w:val="22"/>
          <w:szCs w:val="22"/>
        </w:rPr>
      </w:pPr>
    </w:p>
    <w:p w14:paraId="75AFAAF9" w14:textId="77777777" w:rsidR="00E83FB7" w:rsidRPr="000C12B8" w:rsidRDefault="000C12B8">
      <w:pPr>
        <w:spacing w:line="260" w:lineRule="exact"/>
        <w:rPr>
          <w:rFonts w:asciiTheme="majorHAnsi" w:hAnsiTheme="majorHAnsi"/>
          <w:sz w:val="22"/>
          <w:szCs w:val="22"/>
        </w:rPr>
        <w:sectPr w:rsidR="00E83FB7" w:rsidRPr="000C12B8">
          <w:type w:val="continuous"/>
          <w:pgSz w:w="12240" w:h="15840"/>
          <w:pgMar w:top="0" w:right="940" w:bottom="280" w:left="900" w:header="720" w:footer="720" w:gutter="0"/>
          <w:cols w:num="2" w:space="720" w:equalWidth="0">
            <w:col w:w="1106" w:space="404"/>
            <w:col w:w="8890"/>
          </w:cols>
        </w:sectPr>
      </w:pPr>
      <w:r w:rsidRPr="000C12B8">
        <w:rPr>
          <w:rFonts w:asciiTheme="majorHAnsi" w:hAnsiTheme="majorHAnsi"/>
          <w:b/>
          <w:position w:val="-1"/>
          <w:sz w:val="22"/>
          <w:szCs w:val="22"/>
        </w:rPr>
        <w:t>M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c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ro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f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Wo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eastAsia="Segoe MDL2 Assets" w:hAnsiTheme="majorHAnsi" w:cs="Segoe MDL2 Assets"/>
          <w:w w:val="44"/>
          <w:position w:val="-1"/>
          <w:sz w:val="22"/>
          <w:szCs w:val="22"/>
        </w:rPr>
        <w:t xml:space="preserve"> </w:t>
      </w:r>
      <w:r w:rsidRPr="000C12B8">
        <w:rPr>
          <w:rFonts w:asciiTheme="majorHAnsi" w:eastAsia="Segoe MDL2 Assets" w:hAnsiTheme="majorHAnsi" w:cs="Segoe MDL2 Assets"/>
          <w:spacing w:val="2"/>
          <w:w w:val="44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3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eg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W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ord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 xml:space="preserve"> </w:t>
      </w:r>
      <w:r w:rsidRPr="000C12B8">
        <w:rPr>
          <w:rFonts w:asciiTheme="majorHAnsi" w:eastAsia="Segoe MDL2 Assets" w:hAnsiTheme="majorHAnsi" w:cs="Segoe MDL2 Assets"/>
          <w:w w:val="44"/>
          <w:position w:val="-1"/>
          <w:sz w:val="22"/>
          <w:szCs w:val="22"/>
        </w:rPr>
        <w:t xml:space="preserve"> </w:t>
      </w:r>
      <w:r w:rsidRPr="000C12B8">
        <w:rPr>
          <w:rFonts w:asciiTheme="majorHAnsi" w:eastAsia="Segoe MDL2 Assets" w:hAnsiTheme="majorHAnsi" w:cs="Segoe MDL2 Assets"/>
          <w:spacing w:val="2"/>
          <w:w w:val="44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xc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eastAsia="Segoe MDL2 Assets" w:hAnsiTheme="majorHAnsi" w:cs="Segoe MDL2 Assets"/>
          <w:w w:val="44"/>
          <w:position w:val="-1"/>
          <w:sz w:val="22"/>
          <w:szCs w:val="22"/>
        </w:rPr>
        <w:t xml:space="preserve"> </w:t>
      </w:r>
      <w:r w:rsidRPr="000C12B8">
        <w:rPr>
          <w:rFonts w:asciiTheme="majorHAnsi" w:eastAsia="Segoe MDL2 Assets" w:hAnsiTheme="majorHAnsi" w:cs="Segoe MDL2 Assets"/>
          <w:spacing w:val="2"/>
          <w:w w:val="44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O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t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l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 xml:space="preserve">ook 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x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p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ss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0C12B8">
        <w:rPr>
          <w:rFonts w:asciiTheme="majorHAnsi" w:eastAsia="Segoe MDL2 Assets" w:hAnsiTheme="majorHAnsi" w:cs="Segoe MDL2 Assets"/>
          <w:w w:val="44"/>
          <w:position w:val="-1"/>
          <w:sz w:val="22"/>
          <w:szCs w:val="22"/>
        </w:rPr>
        <w:t xml:space="preserve"> </w:t>
      </w:r>
      <w:r w:rsidRPr="000C12B8">
        <w:rPr>
          <w:rFonts w:asciiTheme="majorHAnsi" w:eastAsia="Segoe MDL2 Assets" w:hAnsiTheme="majorHAnsi" w:cs="Segoe MDL2 Assets"/>
          <w:spacing w:val="2"/>
          <w:w w:val="44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AG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F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u</w:t>
      </w:r>
      <w:r w:rsidRPr="000C12B8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dr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a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b/>
          <w:spacing w:val="-2"/>
          <w:position w:val="-1"/>
          <w:sz w:val="22"/>
          <w:szCs w:val="22"/>
        </w:rPr>
        <w:t>s</w:t>
      </w:r>
      <w:r w:rsidRPr="000C12B8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ng</w:t>
      </w:r>
      <w:r w:rsidRPr="000C12B8">
        <w:rPr>
          <w:rFonts w:asciiTheme="majorHAnsi" w:hAnsiTheme="majorHAnsi"/>
          <w:b/>
          <w:spacing w:val="-3"/>
          <w:position w:val="-1"/>
          <w:sz w:val="22"/>
          <w:szCs w:val="22"/>
        </w:rPr>
        <w:t xml:space="preserve"> </w:t>
      </w:r>
      <w:r w:rsidRPr="000C12B8">
        <w:rPr>
          <w:rFonts w:asciiTheme="majorHAnsi" w:hAnsiTheme="majorHAnsi"/>
          <w:b/>
          <w:position w:val="-1"/>
          <w:sz w:val="22"/>
          <w:szCs w:val="22"/>
        </w:rPr>
        <w:t>50</w:t>
      </w:r>
    </w:p>
    <w:p w14:paraId="6F3F07A4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152213" w14:textId="77777777" w:rsidR="00E83FB7" w:rsidRPr="000C12B8" w:rsidRDefault="00E83FB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C92AB7" w14:textId="77777777" w:rsidR="00E83FB7" w:rsidRPr="000C12B8" w:rsidRDefault="00E83FB7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317872F7" w14:textId="77777777" w:rsidR="00E83FB7" w:rsidRPr="000C12B8" w:rsidRDefault="000C12B8">
      <w:pPr>
        <w:spacing w:before="26"/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>Educati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>o</w:t>
      </w:r>
      <w:r w:rsidRPr="000C12B8">
        <w:rPr>
          <w:rFonts w:asciiTheme="majorHAnsi" w:hAnsiTheme="majorHAnsi"/>
          <w:b/>
          <w:sz w:val="22"/>
          <w:szCs w:val="22"/>
        </w:rPr>
        <w:t>n</w:t>
      </w:r>
    </w:p>
    <w:p w14:paraId="74DF4851" w14:textId="77777777" w:rsidR="00E83FB7" w:rsidRPr="000C12B8" w:rsidRDefault="00E83FB7">
      <w:pPr>
        <w:spacing w:before="10" w:line="160" w:lineRule="exact"/>
        <w:rPr>
          <w:rFonts w:asciiTheme="majorHAnsi" w:hAnsiTheme="majorHAnsi"/>
          <w:sz w:val="22"/>
          <w:szCs w:val="22"/>
        </w:rPr>
      </w:pPr>
    </w:p>
    <w:p w14:paraId="34E63C6B" w14:textId="77777777" w:rsidR="00E83FB7" w:rsidRPr="000C12B8" w:rsidRDefault="000C12B8">
      <w:pPr>
        <w:ind w:left="108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b/>
          <w:sz w:val="22"/>
          <w:szCs w:val="22"/>
        </w:rPr>
        <w:t xml:space="preserve">San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D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b/>
          <w:sz w:val="22"/>
          <w:szCs w:val="22"/>
        </w:rPr>
        <w:t xml:space="preserve">ego </w:t>
      </w:r>
      <w:r w:rsidRPr="000C12B8">
        <w:rPr>
          <w:rFonts w:asciiTheme="majorHAnsi" w:hAnsiTheme="majorHAnsi"/>
          <w:b/>
          <w:spacing w:val="-3"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it</w:t>
      </w:r>
      <w:r w:rsidRPr="000C12B8">
        <w:rPr>
          <w:rFonts w:asciiTheme="majorHAnsi" w:hAnsiTheme="majorHAnsi"/>
          <w:b/>
          <w:sz w:val="22"/>
          <w:szCs w:val="22"/>
        </w:rPr>
        <w:t xml:space="preserve">y 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C12B8">
        <w:rPr>
          <w:rFonts w:asciiTheme="majorHAnsi" w:hAnsiTheme="majorHAnsi"/>
          <w:b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C12B8">
        <w:rPr>
          <w:rFonts w:asciiTheme="majorHAnsi" w:hAnsiTheme="majorHAnsi"/>
          <w:b/>
          <w:sz w:val="22"/>
          <w:szCs w:val="22"/>
        </w:rPr>
        <w:t>ege,</w:t>
      </w:r>
      <w:r w:rsidRPr="000C12B8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0C12B8">
        <w:rPr>
          <w:rFonts w:asciiTheme="majorHAnsi" w:hAnsiTheme="majorHAnsi"/>
          <w:spacing w:val="-3"/>
          <w:sz w:val="22"/>
          <w:szCs w:val="22"/>
        </w:rPr>
        <w:t>S</w:t>
      </w:r>
      <w:r w:rsidRPr="000C12B8">
        <w:rPr>
          <w:rFonts w:asciiTheme="majorHAnsi" w:hAnsiTheme="majorHAnsi"/>
          <w:sz w:val="22"/>
          <w:szCs w:val="22"/>
        </w:rPr>
        <w:t>an Die</w:t>
      </w:r>
      <w:r w:rsidRPr="000C12B8">
        <w:rPr>
          <w:rFonts w:asciiTheme="majorHAnsi" w:hAnsiTheme="majorHAnsi"/>
          <w:spacing w:val="-2"/>
          <w:sz w:val="22"/>
          <w:szCs w:val="22"/>
        </w:rPr>
        <w:t>g</w:t>
      </w:r>
      <w:r w:rsidRPr="000C12B8">
        <w:rPr>
          <w:rFonts w:asciiTheme="majorHAnsi" w:hAnsiTheme="majorHAnsi"/>
          <w:sz w:val="22"/>
          <w:szCs w:val="22"/>
        </w:rPr>
        <w:t xml:space="preserve">o, </w:t>
      </w: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A</w:t>
      </w:r>
    </w:p>
    <w:p w14:paraId="7FA8AB69" w14:textId="77777777" w:rsidR="00E83FB7" w:rsidRPr="000C12B8" w:rsidRDefault="000C12B8">
      <w:pPr>
        <w:spacing w:line="240" w:lineRule="exact"/>
        <w:ind w:left="252"/>
        <w:rPr>
          <w:rFonts w:asciiTheme="majorHAnsi" w:hAnsiTheme="majorHAnsi"/>
          <w:sz w:val="22"/>
          <w:szCs w:val="22"/>
        </w:rPr>
      </w:pPr>
      <w:r w:rsidRPr="000C12B8">
        <w:rPr>
          <w:rFonts w:asciiTheme="majorHAnsi" w:hAnsiTheme="majorHAnsi"/>
          <w:spacing w:val="-1"/>
          <w:sz w:val="22"/>
          <w:szCs w:val="22"/>
        </w:rPr>
        <w:t>C</w:t>
      </w:r>
      <w:r w:rsidRPr="000C12B8">
        <w:rPr>
          <w:rFonts w:asciiTheme="majorHAnsi" w:hAnsiTheme="majorHAnsi"/>
          <w:sz w:val="22"/>
          <w:szCs w:val="22"/>
        </w:rPr>
        <w:t>o</w:t>
      </w:r>
      <w:r w:rsidRPr="000C12B8">
        <w:rPr>
          <w:rFonts w:asciiTheme="majorHAnsi" w:hAnsiTheme="majorHAnsi"/>
          <w:spacing w:val="-4"/>
          <w:sz w:val="22"/>
          <w:szCs w:val="22"/>
        </w:rPr>
        <w:t>m</w:t>
      </w:r>
      <w:r w:rsidRPr="000C12B8">
        <w:rPr>
          <w:rFonts w:asciiTheme="majorHAnsi" w:hAnsiTheme="majorHAnsi"/>
          <w:sz w:val="22"/>
          <w:szCs w:val="22"/>
        </w:rPr>
        <w:t>p</w:t>
      </w:r>
      <w:r w:rsidRPr="000C12B8">
        <w:rPr>
          <w:rFonts w:asciiTheme="majorHAnsi" w:hAnsiTheme="majorHAnsi"/>
          <w:spacing w:val="1"/>
          <w:sz w:val="22"/>
          <w:szCs w:val="22"/>
        </w:rPr>
        <w:t>l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ed Cr</w:t>
      </w:r>
      <w:r w:rsidRPr="000C12B8">
        <w:rPr>
          <w:rFonts w:asciiTheme="majorHAnsi" w:hAnsiTheme="majorHAnsi"/>
          <w:spacing w:val="-2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a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v</w:t>
      </w:r>
      <w:r w:rsidRPr="000C12B8">
        <w:rPr>
          <w:rFonts w:asciiTheme="majorHAnsi" w:hAnsiTheme="majorHAnsi"/>
          <w:sz w:val="22"/>
          <w:szCs w:val="22"/>
        </w:rPr>
        <w:t>e W</w:t>
      </w:r>
      <w:r w:rsidRPr="000C12B8">
        <w:rPr>
          <w:rFonts w:asciiTheme="majorHAnsi" w:hAnsiTheme="majorHAnsi"/>
          <w:spacing w:val="-2"/>
          <w:sz w:val="22"/>
          <w:szCs w:val="22"/>
        </w:rPr>
        <w:t>r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1"/>
          <w:sz w:val="22"/>
          <w:szCs w:val="22"/>
        </w:rPr>
        <w:t>t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pacing w:val="-2"/>
          <w:sz w:val="22"/>
          <w:szCs w:val="22"/>
        </w:rPr>
        <w:t>ng</w:t>
      </w:r>
      <w:r w:rsidRPr="000C12B8">
        <w:rPr>
          <w:rFonts w:asciiTheme="majorHAnsi" w:hAnsiTheme="majorHAnsi"/>
          <w:sz w:val="22"/>
          <w:szCs w:val="22"/>
        </w:rPr>
        <w:t>, En</w:t>
      </w:r>
      <w:r w:rsidRPr="000C12B8">
        <w:rPr>
          <w:rFonts w:asciiTheme="majorHAnsi" w:hAnsiTheme="majorHAnsi"/>
          <w:spacing w:val="-3"/>
          <w:sz w:val="22"/>
          <w:szCs w:val="22"/>
        </w:rPr>
        <w:t>g</w:t>
      </w:r>
      <w:r w:rsidRPr="000C12B8">
        <w:rPr>
          <w:rFonts w:asciiTheme="majorHAnsi" w:hAnsiTheme="majorHAnsi"/>
          <w:spacing w:val="1"/>
          <w:sz w:val="22"/>
          <w:szCs w:val="22"/>
        </w:rPr>
        <w:t>li</w:t>
      </w:r>
      <w:r w:rsidRPr="000C12B8">
        <w:rPr>
          <w:rFonts w:asciiTheme="majorHAnsi" w:hAnsiTheme="majorHAnsi"/>
          <w:sz w:val="22"/>
          <w:szCs w:val="22"/>
        </w:rPr>
        <w:t>sh &amp;</w:t>
      </w:r>
      <w:r w:rsidRPr="000C12B8">
        <w:rPr>
          <w:rFonts w:asciiTheme="majorHAnsi" w:hAnsiTheme="majorHAnsi"/>
          <w:spacing w:val="-1"/>
          <w:sz w:val="22"/>
          <w:szCs w:val="22"/>
        </w:rPr>
        <w:t xml:space="preserve"> D</w:t>
      </w:r>
      <w:r w:rsidRPr="000C12B8">
        <w:rPr>
          <w:rFonts w:asciiTheme="majorHAnsi" w:hAnsiTheme="majorHAnsi"/>
          <w:sz w:val="22"/>
          <w:szCs w:val="22"/>
        </w:rPr>
        <w:t>e</w:t>
      </w:r>
      <w:r w:rsidRPr="000C12B8">
        <w:rPr>
          <w:rFonts w:asciiTheme="majorHAnsi" w:hAnsiTheme="majorHAnsi"/>
          <w:spacing w:val="1"/>
          <w:sz w:val="22"/>
          <w:szCs w:val="22"/>
        </w:rPr>
        <w:t>s</w:t>
      </w:r>
      <w:r w:rsidRPr="000C12B8">
        <w:rPr>
          <w:rFonts w:asciiTheme="majorHAnsi" w:hAnsiTheme="majorHAnsi"/>
          <w:spacing w:val="-2"/>
          <w:sz w:val="22"/>
          <w:szCs w:val="22"/>
        </w:rPr>
        <w:t>k</w:t>
      </w:r>
      <w:r w:rsidRPr="000C12B8">
        <w:rPr>
          <w:rFonts w:asciiTheme="majorHAnsi" w:hAnsiTheme="majorHAnsi"/>
          <w:spacing w:val="1"/>
          <w:sz w:val="22"/>
          <w:szCs w:val="22"/>
        </w:rPr>
        <w:t>t</w:t>
      </w:r>
      <w:r w:rsidRPr="000C12B8">
        <w:rPr>
          <w:rFonts w:asciiTheme="majorHAnsi" w:hAnsiTheme="majorHAnsi"/>
          <w:sz w:val="22"/>
          <w:szCs w:val="22"/>
        </w:rPr>
        <w:t>op Pub</w:t>
      </w:r>
      <w:r w:rsidRPr="000C12B8">
        <w:rPr>
          <w:rFonts w:asciiTheme="majorHAnsi" w:hAnsiTheme="majorHAnsi"/>
          <w:spacing w:val="-2"/>
          <w:sz w:val="22"/>
          <w:szCs w:val="22"/>
        </w:rPr>
        <w:t>l</w:t>
      </w:r>
      <w:r w:rsidRPr="000C12B8">
        <w:rPr>
          <w:rFonts w:asciiTheme="majorHAnsi" w:hAnsiTheme="majorHAnsi"/>
          <w:spacing w:val="-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sh</w:t>
      </w:r>
      <w:r w:rsidRPr="000C12B8">
        <w:rPr>
          <w:rFonts w:asciiTheme="majorHAnsi" w:hAnsiTheme="majorHAnsi"/>
          <w:spacing w:val="1"/>
          <w:sz w:val="22"/>
          <w:szCs w:val="22"/>
        </w:rPr>
        <w:t>i</w:t>
      </w:r>
      <w:r w:rsidRPr="000C12B8">
        <w:rPr>
          <w:rFonts w:asciiTheme="majorHAnsi" w:hAnsiTheme="majorHAnsi"/>
          <w:sz w:val="22"/>
          <w:szCs w:val="22"/>
        </w:rPr>
        <w:t>ng</w:t>
      </w:r>
      <w:r w:rsidRPr="000C12B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C12B8">
        <w:rPr>
          <w:rFonts w:asciiTheme="majorHAnsi" w:hAnsiTheme="majorHAnsi"/>
          <w:sz w:val="22"/>
          <w:szCs w:val="22"/>
        </w:rPr>
        <w:t>co</w:t>
      </w:r>
      <w:r w:rsidRPr="000C12B8">
        <w:rPr>
          <w:rFonts w:asciiTheme="majorHAnsi" w:hAnsiTheme="majorHAnsi"/>
          <w:spacing w:val="-2"/>
          <w:sz w:val="22"/>
          <w:szCs w:val="22"/>
        </w:rPr>
        <w:t>u</w:t>
      </w:r>
      <w:r w:rsidRPr="000C12B8">
        <w:rPr>
          <w:rFonts w:asciiTheme="majorHAnsi" w:hAnsiTheme="majorHAnsi"/>
          <w:spacing w:val="1"/>
          <w:sz w:val="22"/>
          <w:szCs w:val="22"/>
        </w:rPr>
        <w:t>r</w:t>
      </w:r>
      <w:r w:rsidRPr="000C12B8">
        <w:rPr>
          <w:rFonts w:asciiTheme="majorHAnsi" w:hAnsiTheme="majorHAnsi"/>
          <w:sz w:val="22"/>
          <w:szCs w:val="22"/>
        </w:rPr>
        <w:t>s</w:t>
      </w:r>
      <w:r w:rsidRPr="000C12B8">
        <w:rPr>
          <w:rFonts w:asciiTheme="majorHAnsi" w:hAnsiTheme="majorHAnsi"/>
          <w:spacing w:val="1"/>
          <w:sz w:val="22"/>
          <w:szCs w:val="22"/>
        </w:rPr>
        <w:t>e</w:t>
      </w:r>
      <w:r w:rsidRPr="000C12B8">
        <w:rPr>
          <w:rFonts w:asciiTheme="majorHAnsi" w:hAnsiTheme="majorHAnsi"/>
          <w:sz w:val="22"/>
          <w:szCs w:val="22"/>
        </w:rPr>
        <w:t>s</w:t>
      </w:r>
    </w:p>
    <w:sectPr w:rsidR="00E83FB7" w:rsidRPr="000C12B8">
      <w:type w:val="continuous"/>
      <w:pgSz w:w="12240" w:h="15840"/>
      <w:pgMar w:top="0" w:right="9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80CA6"/>
    <w:multiLevelType w:val="multilevel"/>
    <w:tmpl w:val="C428BC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FB7"/>
    <w:rsid w:val="000C12B8"/>
    <w:rsid w:val="00E8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80515F7"/>
  <w15:docId w15:val="{E48C77B3-A490-4688-AF15-5F5A8F0E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C12B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yFera@succes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1449</Words>
  <Characters>8262</Characters>
  <Application>Microsoft Office Word</Application>
  <DocSecurity>0</DocSecurity>
  <Lines>68</Lines>
  <Paragraphs>19</Paragraphs>
  <ScaleCrop>false</ScaleCrop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2021-03-22T12:57:00Z</dcterms:created>
  <dcterms:modified xsi:type="dcterms:W3CDTF">2021-03-22T13:01:00Z</dcterms:modified>
</cp:coreProperties>
</file>